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29FB5" w14:textId="53A1FB3D" w:rsidR="00C002F0" w:rsidRPr="00C002F0" w:rsidRDefault="00C002F0">
      <w:pPr>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7AB98480" w14:textId="77777777" w:rsidTr="00871FC4">
        <w:trPr>
          <w:trHeight w:val="288"/>
        </w:trPr>
        <w:tc>
          <w:tcPr>
            <w:tcW w:w="9053" w:type="dxa"/>
            <w:tcBorders>
              <w:bottom w:val="single" w:sz="4" w:space="0" w:color="auto"/>
            </w:tcBorders>
            <w:shd w:val="clear" w:color="auto" w:fill="D9D9D9" w:themeFill="background1" w:themeFillShade="D9"/>
            <w:vAlign w:val="center"/>
          </w:tcPr>
          <w:p w14:paraId="38D5BCD2" w14:textId="77777777"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0" w:name="_Toc151713815"/>
            <w:bookmarkStart w:id="1" w:name="_Toc184983756"/>
            <w:r>
              <w:rPr>
                <w:rFonts w:ascii="Times New Roman" w:hAnsi="Times New Roman" w:cs="Times New Roman"/>
                <w:sz w:val="22"/>
              </w:rPr>
              <w:t>X. PONUDBENA DOKUMENTACIJA</w:t>
            </w:r>
            <w:bookmarkEnd w:id="0"/>
            <w:bookmarkEnd w:id="1"/>
          </w:p>
        </w:tc>
      </w:tr>
    </w:tbl>
    <w:p w14:paraId="3A1D15E4" w14:textId="77777777" w:rsidR="006C6DCA" w:rsidRPr="006C6DCA" w:rsidRDefault="006C6DCA" w:rsidP="006C6DCA">
      <w:pPr>
        <w:tabs>
          <w:tab w:val="num" w:pos="1380"/>
        </w:tabs>
        <w:jc w:val="both"/>
        <w:rPr>
          <w:i w:val="0"/>
          <w:sz w:val="22"/>
          <w:szCs w:val="22"/>
        </w:rPr>
      </w:pPr>
    </w:p>
    <w:p w14:paraId="08DD9B2E" w14:textId="77777777" w:rsidR="00C002F0" w:rsidRDefault="00C002F0" w:rsidP="0050783A">
      <w:pPr>
        <w:pStyle w:val="Glava"/>
        <w:tabs>
          <w:tab w:val="clear" w:pos="9072"/>
          <w:tab w:val="left" w:pos="708"/>
        </w:tabs>
        <w:jc w:val="both"/>
        <w:rPr>
          <w:i w:val="0"/>
          <w:sz w:val="22"/>
          <w:szCs w:val="22"/>
        </w:rPr>
      </w:pPr>
    </w:p>
    <w:p w14:paraId="3896F4E6" w14:textId="77777777" w:rsidR="00C002F0" w:rsidRDefault="00C002F0" w:rsidP="0050783A">
      <w:pPr>
        <w:pStyle w:val="Glava"/>
        <w:tabs>
          <w:tab w:val="clear" w:pos="9072"/>
          <w:tab w:val="left" w:pos="708"/>
        </w:tabs>
        <w:jc w:val="both"/>
        <w:rPr>
          <w:i w:val="0"/>
          <w:sz w:val="22"/>
          <w:szCs w:val="22"/>
        </w:rPr>
      </w:pPr>
    </w:p>
    <w:p w14:paraId="123DF672"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4585517D"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24338D"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DDA94A4"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71704B5D"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693F045"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47541F7"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2DAA50C9"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C08162F"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D47FC63" w14:textId="77777777" w:rsidR="00035B2B" w:rsidRPr="00C002F0" w:rsidRDefault="00035B2B" w:rsidP="0050783A">
            <w:pPr>
              <w:rPr>
                <w:i w:val="0"/>
                <w:sz w:val="22"/>
                <w:szCs w:val="22"/>
              </w:rPr>
            </w:pPr>
            <w:r w:rsidRPr="00C002F0">
              <w:rPr>
                <w:i w:val="0"/>
                <w:sz w:val="22"/>
                <w:szCs w:val="22"/>
              </w:rPr>
              <w:t>ESPD obrazec</w:t>
            </w:r>
          </w:p>
        </w:tc>
      </w:tr>
      <w:tr w:rsidR="00035B2B" w:rsidRPr="00C002F0" w14:paraId="477B0F79"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E9FB4B"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05A6901" w14:textId="77777777" w:rsidR="00035B2B" w:rsidRPr="00C002F0" w:rsidRDefault="00730519" w:rsidP="0050783A">
            <w:pPr>
              <w:rPr>
                <w:i w:val="0"/>
                <w:sz w:val="22"/>
                <w:szCs w:val="22"/>
              </w:rPr>
            </w:pPr>
            <w:r w:rsidRPr="00C002F0">
              <w:rPr>
                <w:i w:val="0"/>
                <w:sz w:val="22"/>
                <w:szCs w:val="22"/>
              </w:rPr>
              <w:t>Predračun</w:t>
            </w:r>
          </w:p>
        </w:tc>
      </w:tr>
      <w:tr w:rsidR="00035B2B" w:rsidRPr="00C002F0" w14:paraId="4E0EBAD0"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70D7311"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A043269"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B963D89"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2621A125" w14:textId="77777777"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732FCB46"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2F83E91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DC3630D"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6BBB98A0"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6DB2717"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707765A9"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230CE053"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729242B7" w14:textId="77777777"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70165020" w14:textId="77777777"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105CCC"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0069E01" w14:textId="77777777"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8E85BA3"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51180C1F"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FC4DD1E" w14:textId="77777777"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E63AE06" w14:textId="77777777"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573F4D11"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295E97D" w14:textId="77777777" w:rsidR="00B63BCD" w:rsidRPr="00C002F0" w:rsidRDefault="00B63BCD" w:rsidP="0050783A">
            <w:pPr>
              <w:pStyle w:val="Telobesedila-zamik"/>
              <w:spacing w:after="0"/>
              <w:ind w:left="0"/>
              <w:rPr>
                <w:b/>
                <w:sz w:val="22"/>
                <w:szCs w:val="22"/>
              </w:rPr>
            </w:pPr>
          </w:p>
          <w:p w14:paraId="6C2B2D49"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4F75314B" w14:textId="77777777" w:rsidR="00B63BCD" w:rsidRPr="00C002F0" w:rsidRDefault="00B63BCD" w:rsidP="0050783A">
            <w:pPr>
              <w:pStyle w:val="Telobesedila-zamik"/>
              <w:spacing w:after="0"/>
              <w:ind w:left="0"/>
              <w:rPr>
                <w:b/>
                <w:i w:val="0"/>
                <w:sz w:val="22"/>
                <w:szCs w:val="22"/>
              </w:rPr>
            </w:pPr>
          </w:p>
          <w:p w14:paraId="5DF0FA1D"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00B80BA5" w14:textId="77777777" w:rsidR="00B63BCD" w:rsidRPr="00C002F0" w:rsidRDefault="00B63BCD" w:rsidP="0050783A">
            <w:pPr>
              <w:pStyle w:val="Telobesedila-zamik"/>
              <w:spacing w:after="0"/>
              <w:ind w:left="0"/>
              <w:rPr>
                <w:b/>
                <w:i w:val="0"/>
                <w:sz w:val="22"/>
                <w:szCs w:val="22"/>
              </w:rPr>
            </w:pPr>
          </w:p>
          <w:p w14:paraId="2FA37C01"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2DD8FBA5" w14:textId="77777777" w:rsidR="00B63BCD" w:rsidRPr="00C002F0" w:rsidRDefault="00B63BCD" w:rsidP="0050783A">
            <w:pPr>
              <w:pStyle w:val="Telobesedila-zamik"/>
              <w:spacing w:after="0"/>
              <w:ind w:left="0"/>
              <w:rPr>
                <w:b/>
                <w:i w:val="0"/>
                <w:sz w:val="22"/>
                <w:szCs w:val="22"/>
              </w:rPr>
            </w:pPr>
          </w:p>
          <w:p w14:paraId="783AC0A4" w14:textId="77777777"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00FD5805" w14:textId="77777777" w:rsidR="00B63BCD" w:rsidRPr="00C002F0" w:rsidRDefault="00B63BCD" w:rsidP="0050783A">
            <w:pPr>
              <w:pStyle w:val="Telobesedila-zamik"/>
              <w:spacing w:after="0"/>
              <w:ind w:left="0"/>
              <w:rPr>
                <w:sz w:val="22"/>
                <w:szCs w:val="22"/>
              </w:rPr>
            </w:pPr>
          </w:p>
          <w:p w14:paraId="12265A10"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6459CBAA" w14:textId="77777777" w:rsidR="00B63BCD" w:rsidRPr="00C002F0" w:rsidRDefault="00B63BCD" w:rsidP="0050783A">
            <w:pPr>
              <w:pStyle w:val="Telobesedila-zamik"/>
              <w:spacing w:after="0"/>
              <w:ind w:left="0"/>
              <w:rPr>
                <w:sz w:val="22"/>
                <w:szCs w:val="22"/>
              </w:rPr>
            </w:pPr>
          </w:p>
          <w:p w14:paraId="63E71268"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32BA199E" w14:textId="77777777" w:rsidR="00B63BCD" w:rsidRPr="00C002F0" w:rsidRDefault="00B63BCD" w:rsidP="00C002F0">
            <w:pPr>
              <w:pStyle w:val="Telobesedila-zamik"/>
              <w:tabs>
                <w:tab w:val="num" w:pos="176"/>
              </w:tabs>
              <w:spacing w:after="0"/>
              <w:ind w:left="0"/>
              <w:rPr>
                <w:i w:val="0"/>
                <w:sz w:val="22"/>
                <w:szCs w:val="22"/>
              </w:rPr>
            </w:pPr>
          </w:p>
          <w:p w14:paraId="28758337"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3F378D07" w14:textId="77777777" w:rsidR="00B63BCD" w:rsidRPr="00C002F0" w:rsidRDefault="00B63BCD" w:rsidP="00C002F0">
            <w:pPr>
              <w:pStyle w:val="Telobesedila-zamik"/>
              <w:tabs>
                <w:tab w:val="num" w:pos="176"/>
              </w:tabs>
              <w:spacing w:after="0"/>
              <w:ind w:left="0"/>
              <w:rPr>
                <w:i w:val="0"/>
                <w:sz w:val="22"/>
                <w:szCs w:val="22"/>
              </w:rPr>
            </w:pPr>
          </w:p>
          <w:p w14:paraId="512A1A49" w14:textId="7777777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60DF269D"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27C6A41"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A051AB9" w14:textId="77777777" w:rsidR="00035B2B" w:rsidRPr="00C002F0" w:rsidRDefault="00035B2B" w:rsidP="0050783A">
            <w:pPr>
              <w:rPr>
                <w:i w:val="0"/>
                <w:sz w:val="22"/>
                <w:szCs w:val="22"/>
              </w:rPr>
            </w:pPr>
            <w:r w:rsidRPr="00C002F0">
              <w:rPr>
                <w:i w:val="0"/>
                <w:sz w:val="22"/>
                <w:szCs w:val="22"/>
              </w:rPr>
              <w:t>Skupna ponudba</w:t>
            </w:r>
          </w:p>
        </w:tc>
      </w:tr>
      <w:tr w:rsidR="00C876DB" w:rsidRPr="00C002F0" w14:paraId="70AD6C42"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629B0EBD" w14:textId="1598E89C" w:rsidR="00C876DB" w:rsidRPr="00C002F0" w:rsidRDefault="00C876DB" w:rsidP="0050783A">
            <w:pPr>
              <w:rPr>
                <w:b/>
                <w:i w:val="0"/>
                <w:sz w:val="22"/>
                <w:szCs w:val="22"/>
              </w:rPr>
            </w:pPr>
            <w:r>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71915D19" w14:textId="34D33D02" w:rsidR="00C876DB" w:rsidRPr="00C002F0" w:rsidRDefault="008D3EE6" w:rsidP="0050783A">
            <w:pPr>
              <w:rPr>
                <w:i w:val="0"/>
                <w:sz w:val="22"/>
                <w:szCs w:val="22"/>
              </w:rPr>
            </w:pPr>
            <w:r>
              <w:rPr>
                <w:i w:val="0"/>
                <w:sz w:val="22"/>
                <w:szCs w:val="22"/>
              </w:rPr>
              <w:t>Potrdilo o udeležbi na ogledu</w:t>
            </w:r>
          </w:p>
        </w:tc>
      </w:tr>
      <w:tr w:rsidR="000C625B" w:rsidRPr="00C002F0" w14:paraId="74EA0FBF"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6BD93517" w14:textId="222241C1" w:rsidR="000C625B" w:rsidRPr="00C002F0" w:rsidRDefault="000C625B" w:rsidP="0050783A">
            <w:pPr>
              <w:rPr>
                <w:b/>
                <w:i w:val="0"/>
                <w:sz w:val="22"/>
                <w:szCs w:val="22"/>
              </w:rPr>
            </w:pPr>
            <w:r w:rsidRPr="00C002F0">
              <w:rPr>
                <w:b/>
                <w:i w:val="0"/>
                <w:sz w:val="22"/>
                <w:szCs w:val="22"/>
              </w:rPr>
              <w:t xml:space="preserve">PRILOGA </w:t>
            </w:r>
            <w:r w:rsidR="008D3EE6">
              <w:rPr>
                <w:b/>
                <w:i w:val="0"/>
                <w:sz w:val="22"/>
                <w:szCs w:val="22"/>
              </w:rPr>
              <w:t>10</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06D6AE51"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526B06AD" w14:textId="77777777" w:rsidR="00035B2B" w:rsidRDefault="00035B2B" w:rsidP="0050783A">
      <w:pPr>
        <w:rPr>
          <w:i w:val="0"/>
          <w:sz w:val="22"/>
          <w:szCs w:val="22"/>
        </w:rPr>
      </w:pPr>
    </w:p>
    <w:p w14:paraId="6EEBF116" w14:textId="77777777" w:rsidR="00C002F0" w:rsidRDefault="00C002F0" w:rsidP="0050783A">
      <w:pPr>
        <w:rPr>
          <w:i w:val="0"/>
          <w:sz w:val="22"/>
          <w:szCs w:val="22"/>
        </w:rPr>
      </w:pPr>
    </w:p>
    <w:p w14:paraId="6C8CDBD1" w14:textId="77777777" w:rsidR="000353C4" w:rsidRDefault="000353C4">
      <w:pPr>
        <w:rPr>
          <w:i w:val="0"/>
          <w:sz w:val="22"/>
          <w:szCs w:val="22"/>
        </w:rPr>
      </w:pPr>
      <w:r>
        <w:rPr>
          <w:i w:val="0"/>
          <w:sz w:val="22"/>
          <w:szCs w:val="22"/>
        </w:rPr>
        <w:br w:type="page"/>
      </w:r>
    </w:p>
    <w:p w14:paraId="72D9C075"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26B9391F" w14:textId="77777777" w:rsidR="00035B2B" w:rsidRDefault="00035B2B" w:rsidP="0050783A">
      <w:pPr>
        <w:pStyle w:val="Glava"/>
        <w:tabs>
          <w:tab w:val="clear" w:pos="9072"/>
          <w:tab w:val="left" w:pos="708"/>
        </w:tabs>
        <w:jc w:val="both"/>
        <w:rPr>
          <w:i w:val="0"/>
          <w:sz w:val="22"/>
          <w:szCs w:val="22"/>
        </w:rPr>
      </w:pPr>
    </w:p>
    <w:p w14:paraId="2AD13467" w14:textId="77777777" w:rsidR="00035B2B" w:rsidRDefault="00035B2B" w:rsidP="0050783A">
      <w:pPr>
        <w:pStyle w:val="Glava"/>
        <w:tabs>
          <w:tab w:val="clear" w:pos="9072"/>
          <w:tab w:val="left" w:pos="708"/>
        </w:tabs>
        <w:jc w:val="both"/>
        <w:rPr>
          <w:i w:val="0"/>
          <w:sz w:val="22"/>
          <w:szCs w:val="22"/>
        </w:rPr>
      </w:pPr>
    </w:p>
    <w:p w14:paraId="36D41A9A"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020D4EDB" w14:textId="77777777" w:rsidR="00035B2B" w:rsidRDefault="00035B2B" w:rsidP="0050783A">
      <w:pPr>
        <w:pStyle w:val="Glava"/>
        <w:tabs>
          <w:tab w:val="clear" w:pos="9072"/>
          <w:tab w:val="left" w:pos="708"/>
        </w:tabs>
        <w:jc w:val="both"/>
        <w:rPr>
          <w:i w:val="0"/>
          <w:sz w:val="22"/>
          <w:szCs w:val="22"/>
        </w:rPr>
      </w:pPr>
    </w:p>
    <w:p w14:paraId="5396D0EB"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0DDDB7B4" w14:textId="77777777" w:rsidTr="00C002F0">
        <w:tc>
          <w:tcPr>
            <w:tcW w:w="1481" w:type="dxa"/>
            <w:hideMark/>
          </w:tcPr>
          <w:p w14:paraId="5BD9AB67"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48916BB4" w14:textId="77777777" w:rsidR="00035B2B" w:rsidRDefault="00035B2B" w:rsidP="0050783A">
            <w:pPr>
              <w:pStyle w:val="Glava"/>
              <w:tabs>
                <w:tab w:val="clear" w:pos="9072"/>
                <w:tab w:val="left" w:pos="708"/>
              </w:tabs>
              <w:jc w:val="both"/>
              <w:rPr>
                <w:i w:val="0"/>
                <w:sz w:val="22"/>
                <w:szCs w:val="22"/>
              </w:rPr>
            </w:pPr>
          </w:p>
        </w:tc>
      </w:tr>
      <w:tr w:rsidR="00035B2B" w14:paraId="78943E37" w14:textId="77777777" w:rsidTr="00C002F0">
        <w:tc>
          <w:tcPr>
            <w:tcW w:w="8888" w:type="dxa"/>
            <w:gridSpan w:val="5"/>
            <w:tcBorders>
              <w:top w:val="nil"/>
              <w:left w:val="nil"/>
              <w:bottom w:val="single" w:sz="4" w:space="0" w:color="auto"/>
              <w:right w:val="nil"/>
            </w:tcBorders>
          </w:tcPr>
          <w:p w14:paraId="0DDD29AB" w14:textId="77777777" w:rsidR="00035B2B" w:rsidRDefault="00035B2B" w:rsidP="0050783A">
            <w:pPr>
              <w:pStyle w:val="Glava"/>
              <w:tabs>
                <w:tab w:val="clear" w:pos="9072"/>
                <w:tab w:val="left" w:pos="708"/>
              </w:tabs>
              <w:jc w:val="both"/>
              <w:rPr>
                <w:i w:val="0"/>
                <w:sz w:val="22"/>
                <w:szCs w:val="22"/>
              </w:rPr>
            </w:pPr>
          </w:p>
        </w:tc>
      </w:tr>
      <w:tr w:rsidR="00035B2B" w14:paraId="75C5F7E0" w14:textId="77777777" w:rsidTr="00C002F0">
        <w:tc>
          <w:tcPr>
            <w:tcW w:w="8888" w:type="dxa"/>
            <w:gridSpan w:val="5"/>
            <w:tcBorders>
              <w:top w:val="single" w:sz="4" w:space="0" w:color="auto"/>
              <w:left w:val="nil"/>
              <w:bottom w:val="single" w:sz="4" w:space="0" w:color="auto"/>
              <w:right w:val="nil"/>
            </w:tcBorders>
          </w:tcPr>
          <w:p w14:paraId="6A23AD8D" w14:textId="77777777" w:rsidR="00035B2B" w:rsidRDefault="00035B2B" w:rsidP="0050783A">
            <w:pPr>
              <w:pStyle w:val="Glava"/>
              <w:tabs>
                <w:tab w:val="clear" w:pos="9072"/>
                <w:tab w:val="left" w:pos="708"/>
              </w:tabs>
              <w:jc w:val="both"/>
              <w:rPr>
                <w:i w:val="0"/>
                <w:sz w:val="22"/>
                <w:szCs w:val="22"/>
              </w:rPr>
            </w:pPr>
          </w:p>
        </w:tc>
      </w:tr>
      <w:tr w:rsidR="00035B2B" w14:paraId="4B21952C" w14:textId="77777777" w:rsidTr="00C002F0">
        <w:tc>
          <w:tcPr>
            <w:tcW w:w="8888" w:type="dxa"/>
            <w:gridSpan w:val="5"/>
            <w:tcBorders>
              <w:top w:val="single" w:sz="4" w:space="0" w:color="auto"/>
              <w:left w:val="nil"/>
              <w:bottom w:val="nil"/>
              <w:right w:val="nil"/>
            </w:tcBorders>
          </w:tcPr>
          <w:p w14:paraId="46C33DAB" w14:textId="77777777" w:rsidR="00035B2B" w:rsidRDefault="00035B2B" w:rsidP="0050783A">
            <w:pPr>
              <w:pStyle w:val="Glava"/>
              <w:tabs>
                <w:tab w:val="clear" w:pos="9072"/>
                <w:tab w:val="left" w:pos="708"/>
              </w:tabs>
              <w:jc w:val="both"/>
              <w:rPr>
                <w:i w:val="0"/>
                <w:sz w:val="22"/>
                <w:szCs w:val="22"/>
              </w:rPr>
            </w:pPr>
          </w:p>
        </w:tc>
      </w:tr>
      <w:tr w:rsidR="00035B2B" w14:paraId="497B0224" w14:textId="77777777" w:rsidTr="00C002F0">
        <w:tc>
          <w:tcPr>
            <w:tcW w:w="8888" w:type="dxa"/>
            <w:gridSpan w:val="5"/>
            <w:hideMark/>
          </w:tcPr>
          <w:p w14:paraId="6264A0D5" w14:textId="77777777" w:rsidR="00035B2B" w:rsidRDefault="00035B2B" w:rsidP="0050783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 xml:space="preserve">v </w:t>
            </w:r>
            <w:r w:rsidR="009B1CB6">
              <w:rPr>
                <w:b/>
                <w:i w:val="0"/>
                <w:sz w:val="22"/>
                <w:szCs w:val="22"/>
              </w:rPr>
              <w:t xml:space="preserve">JZ </w:t>
            </w:r>
            <w:r w:rsidR="00F53A63" w:rsidRPr="00F53A63">
              <w:rPr>
                <w:b/>
                <w:i w:val="0"/>
                <w:sz w:val="22"/>
                <w:szCs w:val="22"/>
              </w:rPr>
              <w:t>Cen</w:t>
            </w:r>
            <w:r w:rsidR="009B1CB6">
              <w:rPr>
                <w:b/>
                <w:i w:val="0"/>
                <w:sz w:val="22"/>
                <w:szCs w:val="22"/>
              </w:rPr>
              <w:t>ter</w:t>
            </w:r>
            <w:r w:rsidR="00F53A63" w:rsidRPr="00F53A63">
              <w:rPr>
                <w:b/>
                <w:i w:val="0"/>
                <w:sz w:val="22"/>
                <w:szCs w:val="22"/>
              </w:rPr>
              <w:t xml:space="preserve"> Rog</w:t>
            </w:r>
            <w:r w:rsidR="00730519" w:rsidRPr="00F53A63">
              <w:rPr>
                <w:b/>
                <w:i w:val="0"/>
                <w:sz w:val="22"/>
                <w:szCs w:val="22"/>
              </w:rPr>
              <w:t xml:space="preserve"> za obdobje </w:t>
            </w:r>
            <w:r w:rsidR="00FA450C" w:rsidRPr="00F53A63">
              <w:rPr>
                <w:b/>
                <w:i w:val="0"/>
                <w:sz w:val="22"/>
                <w:szCs w:val="22"/>
              </w:rPr>
              <w:t>treh</w:t>
            </w:r>
            <w:r w:rsidR="006D236E" w:rsidRPr="00F53A63">
              <w:rPr>
                <w:b/>
                <w:i w:val="0"/>
                <w:sz w:val="22"/>
                <w:szCs w:val="22"/>
              </w:rPr>
              <w:t xml:space="preserve"> </w:t>
            </w:r>
            <w:r w:rsidR="00730519" w:rsidRPr="00F53A63">
              <w:rPr>
                <w:b/>
                <w:i w:val="0"/>
                <w:sz w:val="22"/>
                <w:szCs w:val="22"/>
              </w:rPr>
              <w:t>let</w:t>
            </w:r>
            <w:r w:rsidR="00E73522" w:rsidRPr="00F53A63">
              <w:rPr>
                <w:b/>
                <w:i w:val="0"/>
                <w:sz w:val="22"/>
                <w:szCs w:val="22"/>
              </w:rPr>
              <w:t>«</w:t>
            </w:r>
          </w:p>
        </w:tc>
      </w:tr>
      <w:tr w:rsidR="00035B2B" w14:paraId="258087A4" w14:textId="77777777" w:rsidTr="00C002F0">
        <w:tc>
          <w:tcPr>
            <w:tcW w:w="8888" w:type="dxa"/>
            <w:gridSpan w:val="5"/>
          </w:tcPr>
          <w:p w14:paraId="0F0DF519" w14:textId="77777777" w:rsidR="00035B2B" w:rsidRDefault="00035B2B" w:rsidP="0050783A">
            <w:pPr>
              <w:pStyle w:val="Glava"/>
              <w:tabs>
                <w:tab w:val="clear" w:pos="9072"/>
                <w:tab w:val="left" w:pos="708"/>
              </w:tabs>
              <w:jc w:val="both"/>
              <w:rPr>
                <w:i w:val="0"/>
                <w:sz w:val="22"/>
                <w:szCs w:val="22"/>
              </w:rPr>
            </w:pPr>
          </w:p>
        </w:tc>
      </w:tr>
      <w:tr w:rsidR="00E73522" w14:paraId="1167B5DA" w14:textId="77777777" w:rsidTr="00C002F0">
        <w:tc>
          <w:tcPr>
            <w:tcW w:w="8888" w:type="dxa"/>
            <w:gridSpan w:val="5"/>
            <w:hideMark/>
          </w:tcPr>
          <w:p w14:paraId="4EE063F6"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7E72A655" w14:textId="77777777" w:rsidTr="00C002F0">
        <w:tc>
          <w:tcPr>
            <w:tcW w:w="8888" w:type="dxa"/>
            <w:gridSpan w:val="5"/>
            <w:tcBorders>
              <w:top w:val="nil"/>
              <w:left w:val="nil"/>
              <w:bottom w:val="single" w:sz="4" w:space="0" w:color="auto"/>
              <w:right w:val="nil"/>
            </w:tcBorders>
          </w:tcPr>
          <w:p w14:paraId="52B82BBC" w14:textId="77777777" w:rsidR="00035B2B" w:rsidRDefault="00035B2B" w:rsidP="0050783A">
            <w:pPr>
              <w:pStyle w:val="Glava"/>
              <w:tabs>
                <w:tab w:val="clear" w:pos="9072"/>
                <w:tab w:val="left" w:pos="708"/>
              </w:tabs>
              <w:jc w:val="both"/>
              <w:rPr>
                <w:i w:val="0"/>
                <w:sz w:val="22"/>
                <w:szCs w:val="22"/>
              </w:rPr>
            </w:pPr>
          </w:p>
        </w:tc>
      </w:tr>
      <w:tr w:rsidR="00035B2B" w14:paraId="0A46AAC2" w14:textId="77777777" w:rsidTr="00C002F0">
        <w:tc>
          <w:tcPr>
            <w:tcW w:w="8888" w:type="dxa"/>
            <w:gridSpan w:val="5"/>
            <w:tcBorders>
              <w:top w:val="single" w:sz="4" w:space="0" w:color="auto"/>
              <w:left w:val="nil"/>
              <w:bottom w:val="nil"/>
              <w:right w:val="nil"/>
            </w:tcBorders>
          </w:tcPr>
          <w:p w14:paraId="0F63FF52" w14:textId="77777777" w:rsidR="00035B2B" w:rsidRDefault="00035B2B" w:rsidP="0050783A">
            <w:pPr>
              <w:pStyle w:val="Glava"/>
              <w:tabs>
                <w:tab w:val="clear" w:pos="9072"/>
                <w:tab w:val="left" w:pos="708"/>
              </w:tabs>
              <w:jc w:val="both"/>
              <w:rPr>
                <w:i w:val="0"/>
                <w:sz w:val="22"/>
                <w:szCs w:val="22"/>
              </w:rPr>
            </w:pPr>
          </w:p>
        </w:tc>
      </w:tr>
      <w:tr w:rsidR="00035B2B" w14:paraId="40D87EF5" w14:textId="77777777" w:rsidTr="00C002F0">
        <w:tc>
          <w:tcPr>
            <w:tcW w:w="8888" w:type="dxa"/>
            <w:gridSpan w:val="5"/>
            <w:hideMark/>
          </w:tcPr>
          <w:p w14:paraId="5411904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18EE49E0" w14:textId="77777777" w:rsidTr="00C002F0">
        <w:trPr>
          <w:trHeight w:val="397"/>
        </w:trPr>
        <w:tc>
          <w:tcPr>
            <w:tcW w:w="8888" w:type="dxa"/>
            <w:gridSpan w:val="5"/>
            <w:tcBorders>
              <w:top w:val="nil"/>
              <w:left w:val="nil"/>
              <w:bottom w:val="single" w:sz="4" w:space="0" w:color="auto"/>
              <w:right w:val="nil"/>
            </w:tcBorders>
            <w:vAlign w:val="bottom"/>
          </w:tcPr>
          <w:p w14:paraId="4C8B5951"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9D0482"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0894DADD"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42209AE3"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0FC2E039"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52303F96" w14:textId="77777777" w:rsidTr="00C002F0">
        <w:tc>
          <w:tcPr>
            <w:tcW w:w="8888" w:type="dxa"/>
            <w:gridSpan w:val="5"/>
            <w:tcBorders>
              <w:top w:val="single" w:sz="4" w:space="0" w:color="auto"/>
              <w:left w:val="nil"/>
              <w:bottom w:val="nil"/>
              <w:right w:val="nil"/>
            </w:tcBorders>
          </w:tcPr>
          <w:p w14:paraId="77E2C86F" w14:textId="77777777" w:rsidR="00035B2B" w:rsidRDefault="00035B2B" w:rsidP="0050783A">
            <w:pPr>
              <w:pStyle w:val="Glava"/>
              <w:tabs>
                <w:tab w:val="clear" w:pos="9072"/>
                <w:tab w:val="left" w:pos="708"/>
              </w:tabs>
              <w:jc w:val="both"/>
              <w:rPr>
                <w:i w:val="0"/>
                <w:sz w:val="22"/>
                <w:szCs w:val="22"/>
              </w:rPr>
            </w:pPr>
          </w:p>
        </w:tc>
      </w:tr>
      <w:tr w:rsidR="00035B2B" w14:paraId="795DD485" w14:textId="77777777" w:rsidTr="00C002F0">
        <w:tc>
          <w:tcPr>
            <w:tcW w:w="3301" w:type="dxa"/>
            <w:gridSpan w:val="2"/>
            <w:hideMark/>
          </w:tcPr>
          <w:p w14:paraId="200441A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5E5837B4" w14:textId="77777777" w:rsidR="00035B2B" w:rsidRDefault="00035B2B" w:rsidP="0050783A">
            <w:pPr>
              <w:pStyle w:val="Glava"/>
              <w:tabs>
                <w:tab w:val="clear" w:pos="9072"/>
                <w:tab w:val="left" w:pos="708"/>
              </w:tabs>
              <w:jc w:val="both"/>
              <w:rPr>
                <w:i w:val="0"/>
                <w:sz w:val="22"/>
                <w:szCs w:val="22"/>
              </w:rPr>
            </w:pPr>
          </w:p>
        </w:tc>
      </w:tr>
      <w:tr w:rsidR="00035B2B" w14:paraId="15DCC72B" w14:textId="77777777" w:rsidTr="00C002F0">
        <w:tc>
          <w:tcPr>
            <w:tcW w:w="8888" w:type="dxa"/>
            <w:gridSpan w:val="5"/>
          </w:tcPr>
          <w:p w14:paraId="1FAEF43F" w14:textId="77777777"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5643D7B8" w14:textId="77777777" w:rsidTr="00C002F0">
        <w:tc>
          <w:tcPr>
            <w:tcW w:w="4848" w:type="dxa"/>
            <w:gridSpan w:val="4"/>
            <w:hideMark/>
          </w:tcPr>
          <w:p w14:paraId="51D16B87" w14:textId="77777777" w:rsidR="00170D42" w:rsidRDefault="00170D42" w:rsidP="0050783A">
            <w:pPr>
              <w:pStyle w:val="Glava"/>
              <w:tabs>
                <w:tab w:val="clear" w:pos="9072"/>
                <w:tab w:val="left" w:pos="708"/>
              </w:tabs>
              <w:jc w:val="both"/>
              <w:rPr>
                <w:i w:val="0"/>
                <w:sz w:val="22"/>
                <w:szCs w:val="22"/>
              </w:rPr>
            </w:pPr>
          </w:p>
          <w:p w14:paraId="6A16E8A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0BE7CA2D" w14:textId="77777777" w:rsidR="00035B2B" w:rsidRDefault="00035B2B" w:rsidP="0050783A">
            <w:pPr>
              <w:pStyle w:val="Glava"/>
              <w:tabs>
                <w:tab w:val="clear" w:pos="9072"/>
                <w:tab w:val="left" w:pos="708"/>
              </w:tabs>
              <w:jc w:val="both"/>
              <w:rPr>
                <w:i w:val="0"/>
                <w:sz w:val="22"/>
                <w:szCs w:val="22"/>
              </w:rPr>
            </w:pPr>
          </w:p>
        </w:tc>
      </w:tr>
      <w:tr w:rsidR="00035B2B" w14:paraId="343326DB" w14:textId="77777777" w:rsidTr="00C002F0">
        <w:tc>
          <w:tcPr>
            <w:tcW w:w="8888" w:type="dxa"/>
            <w:gridSpan w:val="5"/>
          </w:tcPr>
          <w:p w14:paraId="03B7909A" w14:textId="77777777" w:rsidR="00035B2B" w:rsidRDefault="00035B2B" w:rsidP="0050783A">
            <w:pPr>
              <w:pStyle w:val="Glava"/>
              <w:tabs>
                <w:tab w:val="clear" w:pos="9072"/>
                <w:tab w:val="left" w:pos="708"/>
              </w:tabs>
              <w:jc w:val="both"/>
              <w:rPr>
                <w:i w:val="0"/>
                <w:sz w:val="22"/>
                <w:szCs w:val="22"/>
              </w:rPr>
            </w:pPr>
          </w:p>
        </w:tc>
      </w:tr>
      <w:tr w:rsidR="00035B2B" w14:paraId="65642FE1" w14:textId="77777777" w:rsidTr="00C002F0">
        <w:tc>
          <w:tcPr>
            <w:tcW w:w="4848" w:type="dxa"/>
            <w:gridSpan w:val="4"/>
          </w:tcPr>
          <w:p w14:paraId="29668144" w14:textId="77777777" w:rsidR="00035B2B" w:rsidRDefault="00035B2B" w:rsidP="00C002F0">
            <w:pPr>
              <w:pStyle w:val="Glava"/>
              <w:tabs>
                <w:tab w:val="clear" w:pos="9072"/>
                <w:tab w:val="left" w:pos="179"/>
              </w:tabs>
              <w:jc w:val="both"/>
              <w:rPr>
                <w:i w:val="0"/>
                <w:sz w:val="22"/>
                <w:szCs w:val="22"/>
              </w:rPr>
            </w:pPr>
          </w:p>
          <w:p w14:paraId="5C79E225"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4AE59A7B" w14:textId="77777777" w:rsidR="00035B2B" w:rsidRDefault="00035B2B" w:rsidP="0050783A">
            <w:pPr>
              <w:pStyle w:val="Glava"/>
              <w:tabs>
                <w:tab w:val="clear" w:pos="9072"/>
                <w:tab w:val="left" w:pos="708"/>
              </w:tabs>
              <w:jc w:val="both"/>
              <w:rPr>
                <w:i w:val="0"/>
                <w:sz w:val="22"/>
                <w:szCs w:val="22"/>
              </w:rPr>
            </w:pPr>
          </w:p>
        </w:tc>
      </w:tr>
      <w:tr w:rsidR="00E73522" w14:paraId="4EF8936D" w14:textId="77777777" w:rsidTr="00C002F0">
        <w:tc>
          <w:tcPr>
            <w:tcW w:w="8888" w:type="dxa"/>
            <w:gridSpan w:val="5"/>
          </w:tcPr>
          <w:p w14:paraId="4F8DCAB7" w14:textId="77777777" w:rsidR="00170D42" w:rsidRDefault="00170D42" w:rsidP="00C002F0">
            <w:pPr>
              <w:pStyle w:val="Glava"/>
              <w:tabs>
                <w:tab w:val="clear" w:pos="9072"/>
                <w:tab w:val="left" w:pos="179"/>
              </w:tabs>
              <w:jc w:val="both"/>
              <w:rPr>
                <w:i w:val="0"/>
                <w:sz w:val="22"/>
                <w:szCs w:val="22"/>
              </w:rPr>
            </w:pPr>
          </w:p>
          <w:p w14:paraId="0DA6B19D"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7A7B6E57" w14:textId="77777777" w:rsidTr="00C002F0">
        <w:trPr>
          <w:trHeight w:val="397"/>
        </w:trPr>
        <w:tc>
          <w:tcPr>
            <w:tcW w:w="8888" w:type="dxa"/>
            <w:gridSpan w:val="5"/>
            <w:tcBorders>
              <w:bottom w:val="single" w:sz="4" w:space="0" w:color="auto"/>
            </w:tcBorders>
          </w:tcPr>
          <w:p w14:paraId="313C89B3" w14:textId="77777777" w:rsidR="00E73522" w:rsidRDefault="00E73522" w:rsidP="00C002F0">
            <w:pPr>
              <w:pStyle w:val="Glava"/>
              <w:tabs>
                <w:tab w:val="clear" w:pos="9072"/>
                <w:tab w:val="left" w:pos="179"/>
              </w:tabs>
              <w:jc w:val="both"/>
              <w:rPr>
                <w:i w:val="0"/>
                <w:sz w:val="22"/>
                <w:szCs w:val="22"/>
              </w:rPr>
            </w:pPr>
          </w:p>
        </w:tc>
      </w:tr>
      <w:tr w:rsidR="00E73522" w14:paraId="2F866965" w14:textId="77777777" w:rsidTr="00C002F0">
        <w:trPr>
          <w:trHeight w:val="397"/>
        </w:trPr>
        <w:tc>
          <w:tcPr>
            <w:tcW w:w="8888" w:type="dxa"/>
            <w:gridSpan w:val="5"/>
            <w:tcBorders>
              <w:bottom w:val="single" w:sz="4" w:space="0" w:color="auto"/>
            </w:tcBorders>
          </w:tcPr>
          <w:p w14:paraId="6C450965" w14:textId="77777777" w:rsidR="00E73522" w:rsidRDefault="00E73522" w:rsidP="00C002F0">
            <w:pPr>
              <w:pStyle w:val="Glava"/>
              <w:tabs>
                <w:tab w:val="clear" w:pos="9072"/>
                <w:tab w:val="left" w:pos="179"/>
              </w:tabs>
              <w:jc w:val="both"/>
              <w:rPr>
                <w:i w:val="0"/>
                <w:sz w:val="22"/>
                <w:szCs w:val="22"/>
              </w:rPr>
            </w:pPr>
          </w:p>
        </w:tc>
      </w:tr>
      <w:tr w:rsidR="00035B2B" w14:paraId="7B6E565B" w14:textId="77777777" w:rsidTr="00C002F0">
        <w:tc>
          <w:tcPr>
            <w:tcW w:w="8888" w:type="dxa"/>
            <w:gridSpan w:val="5"/>
            <w:tcBorders>
              <w:top w:val="single" w:sz="4" w:space="0" w:color="auto"/>
            </w:tcBorders>
          </w:tcPr>
          <w:p w14:paraId="52860B5A" w14:textId="77777777" w:rsidR="00035B2B" w:rsidRDefault="00035B2B" w:rsidP="00C002F0">
            <w:pPr>
              <w:pStyle w:val="Glava"/>
              <w:tabs>
                <w:tab w:val="clear" w:pos="9072"/>
                <w:tab w:val="left" w:pos="179"/>
              </w:tabs>
              <w:jc w:val="center"/>
              <w:rPr>
                <w:i w:val="0"/>
                <w:sz w:val="22"/>
                <w:szCs w:val="22"/>
              </w:rPr>
            </w:pPr>
          </w:p>
        </w:tc>
      </w:tr>
      <w:tr w:rsidR="00035B2B" w14:paraId="025D4162" w14:textId="77777777" w:rsidTr="00C002F0">
        <w:tc>
          <w:tcPr>
            <w:tcW w:w="3446" w:type="dxa"/>
            <w:gridSpan w:val="3"/>
            <w:hideMark/>
          </w:tcPr>
          <w:p w14:paraId="52F3D905"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6FD9674F" w14:textId="77777777" w:rsidR="00035B2B" w:rsidRDefault="00035B2B" w:rsidP="00C002F0">
            <w:pPr>
              <w:pStyle w:val="Glava"/>
              <w:tabs>
                <w:tab w:val="clear" w:pos="9072"/>
                <w:tab w:val="left" w:pos="179"/>
              </w:tabs>
              <w:jc w:val="both"/>
              <w:rPr>
                <w:i w:val="0"/>
                <w:sz w:val="22"/>
                <w:szCs w:val="22"/>
              </w:rPr>
            </w:pPr>
          </w:p>
        </w:tc>
      </w:tr>
    </w:tbl>
    <w:p w14:paraId="4EA1ED7F" w14:textId="77777777" w:rsidR="00035B2B" w:rsidRDefault="00035B2B" w:rsidP="0050783A">
      <w:pPr>
        <w:pStyle w:val="Glava"/>
        <w:tabs>
          <w:tab w:val="clear" w:pos="9072"/>
          <w:tab w:val="left" w:pos="708"/>
        </w:tabs>
        <w:jc w:val="both"/>
        <w:rPr>
          <w:i w:val="0"/>
          <w:sz w:val="22"/>
          <w:szCs w:val="22"/>
        </w:rPr>
      </w:pPr>
    </w:p>
    <w:p w14:paraId="3520F103" w14:textId="77777777" w:rsidR="00035B2B" w:rsidRDefault="00035B2B" w:rsidP="0050783A">
      <w:pPr>
        <w:pStyle w:val="Glava"/>
        <w:tabs>
          <w:tab w:val="clear" w:pos="9072"/>
          <w:tab w:val="left" w:pos="708"/>
        </w:tabs>
        <w:jc w:val="both"/>
        <w:rPr>
          <w:i w:val="0"/>
          <w:sz w:val="22"/>
          <w:szCs w:val="22"/>
        </w:rPr>
      </w:pPr>
    </w:p>
    <w:p w14:paraId="4BCAE2B2" w14:textId="77777777" w:rsidR="0004426B" w:rsidRDefault="0004426B" w:rsidP="0050783A">
      <w:pPr>
        <w:pStyle w:val="Glava"/>
        <w:tabs>
          <w:tab w:val="clear" w:pos="9072"/>
          <w:tab w:val="left" w:pos="708"/>
        </w:tabs>
        <w:jc w:val="both"/>
        <w:rPr>
          <w:i w:val="0"/>
          <w:sz w:val="22"/>
          <w:szCs w:val="22"/>
        </w:rPr>
      </w:pPr>
    </w:p>
    <w:p w14:paraId="4167A200" w14:textId="77777777" w:rsidR="0004426B" w:rsidRDefault="0004426B" w:rsidP="0050783A">
      <w:pPr>
        <w:pStyle w:val="Glava"/>
        <w:tabs>
          <w:tab w:val="clear" w:pos="9072"/>
          <w:tab w:val="left" w:pos="708"/>
        </w:tabs>
        <w:jc w:val="both"/>
        <w:rPr>
          <w:i w:val="0"/>
          <w:sz w:val="22"/>
          <w:szCs w:val="22"/>
        </w:rPr>
      </w:pPr>
    </w:p>
    <w:p w14:paraId="3FBEC3F3" w14:textId="77777777" w:rsidR="00C002F0" w:rsidRDefault="00C002F0">
      <w:pPr>
        <w:rPr>
          <w:i w:val="0"/>
          <w:sz w:val="22"/>
          <w:szCs w:val="22"/>
        </w:rPr>
      </w:pPr>
      <w:r>
        <w:rPr>
          <w:i w:val="0"/>
          <w:sz w:val="22"/>
          <w:szCs w:val="22"/>
        </w:rPr>
        <w:br w:type="page"/>
      </w:r>
    </w:p>
    <w:p w14:paraId="147014FA"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t>PRILOGA</w:t>
      </w:r>
      <w:r w:rsidR="00035B2B">
        <w:rPr>
          <w:b/>
          <w:i w:val="0"/>
          <w:sz w:val="22"/>
          <w:szCs w:val="22"/>
          <w:lang w:eastAsia="en-US"/>
        </w:rPr>
        <w:t xml:space="preserve"> 2</w:t>
      </w:r>
    </w:p>
    <w:p w14:paraId="2AE16A2D" w14:textId="77777777" w:rsidR="00035B2B" w:rsidRPr="00C002F0" w:rsidRDefault="00035B2B" w:rsidP="0050783A">
      <w:pPr>
        <w:tabs>
          <w:tab w:val="left" w:pos="708"/>
          <w:tab w:val="center" w:pos="4320"/>
          <w:tab w:val="left" w:pos="7730"/>
          <w:tab w:val="right" w:pos="8640"/>
        </w:tabs>
        <w:rPr>
          <w:b/>
          <w:i w:val="0"/>
          <w:sz w:val="22"/>
          <w:szCs w:val="22"/>
          <w:lang w:eastAsia="en-US"/>
        </w:rPr>
      </w:pPr>
    </w:p>
    <w:p w14:paraId="24B31265" w14:textId="77777777" w:rsidR="00962834" w:rsidRPr="00C002F0" w:rsidRDefault="00962834" w:rsidP="00C002F0">
      <w:pPr>
        <w:tabs>
          <w:tab w:val="left" w:pos="708"/>
          <w:tab w:val="center" w:pos="4536"/>
        </w:tabs>
        <w:rPr>
          <w:b/>
          <w:i w:val="0"/>
          <w:sz w:val="22"/>
          <w:szCs w:val="22"/>
        </w:rPr>
      </w:pPr>
    </w:p>
    <w:p w14:paraId="04D58290"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0DFE87F0" w14:textId="77777777" w:rsidR="00035B2B" w:rsidRDefault="00035B2B" w:rsidP="00675323">
      <w:pPr>
        <w:tabs>
          <w:tab w:val="left" w:pos="708"/>
          <w:tab w:val="center" w:pos="4536"/>
        </w:tabs>
        <w:rPr>
          <w:b/>
          <w:i w:val="0"/>
          <w:sz w:val="22"/>
          <w:szCs w:val="22"/>
        </w:rPr>
      </w:pPr>
    </w:p>
    <w:p w14:paraId="78B1A972" w14:textId="77777777" w:rsidR="00035B2B" w:rsidRDefault="00035B2B" w:rsidP="00675323">
      <w:pPr>
        <w:pStyle w:val="Glava"/>
        <w:tabs>
          <w:tab w:val="clear" w:pos="9072"/>
          <w:tab w:val="left" w:pos="708"/>
        </w:tabs>
        <w:rPr>
          <w:b/>
          <w:i w:val="0"/>
          <w:sz w:val="22"/>
          <w:szCs w:val="22"/>
        </w:rPr>
      </w:pPr>
    </w:p>
    <w:p w14:paraId="52BE8182" w14:textId="77777777" w:rsidR="00035B2B" w:rsidRDefault="00035B2B" w:rsidP="00675323">
      <w:pPr>
        <w:pStyle w:val="Glava"/>
        <w:tabs>
          <w:tab w:val="clear" w:pos="9072"/>
          <w:tab w:val="left" w:pos="708"/>
        </w:tabs>
        <w:rPr>
          <w:b/>
          <w:i w:val="0"/>
          <w:sz w:val="22"/>
          <w:szCs w:val="22"/>
        </w:rPr>
      </w:pPr>
    </w:p>
    <w:p w14:paraId="717B453F" w14:textId="77777777" w:rsidR="00962834" w:rsidRDefault="00962834" w:rsidP="00675323">
      <w:pPr>
        <w:pStyle w:val="Glava"/>
        <w:tabs>
          <w:tab w:val="clear" w:pos="9072"/>
          <w:tab w:val="left" w:pos="708"/>
        </w:tabs>
        <w:rPr>
          <w:b/>
          <w:i w:val="0"/>
          <w:sz w:val="22"/>
          <w:szCs w:val="22"/>
        </w:rPr>
      </w:pPr>
    </w:p>
    <w:p w14:paraId="211C66BE" w14:textId="77777777" w:rsidR="00962834" w:rsidRDefault="00962834" w:rsidP="00675323">
      <w:pPr>
        <w:pStyle w:val="Glava"/>
        <w:tabs>
          <w:tab w:val="clear" w:pos="9072"/>
          <w:tab w:val="left" w:pos="708"/>
        </w:tabs>
        <w:rPr>
          <w:b/>
          <w:i w:val="0"/>
          <w:sz w:val="22"/>
          <w:szCs w:val="22"/>
        </w:rPr>
      </w:pPr>
    </w:p>
    <w:p w14:paraId="599E4D61" w14:textId="77777777" w:rsidR="00962834" w:rsidRDefault="00962834" w:rsidP="00675323">
      <w:pPr>
        <w:pStyle w:val="Glava"/>
        <w:tabs>
          <w:tab w:val="clear" w:pos="9072"/>
          <w:tab w:val="left" w:pos="708"/>
        </w:tabs>
        <w:rPr>
          <w:b/>
          <w:i w:val="0"/>
          <w:sz w:val="22"/>
          <w:szCs w:val="22"/>
        </w:rPr>
      </w:pPr>
    </w:p>
    <w:p w14:paraId="290B7195" w14:textId="05987691" w:rsidR="00962834" w:rsidRDefault="00962834" w:rsidP="0050783A">
      <w:pPr>
        <w:pStyle w:val="Glava"/>
        <w:tabs>
          <w:tab w:val="clear" w:pos="9072"/>
          <w:tab w:val="left" w:pos="708"/>
        </w:tabs>
        <w:jc w:val="both"/>
        <w:rPr>
          <w:i w:val="0"/>
          <w:sz w:val="22"/>
          <w:szCs w:val="22"/>
        </w:rPr>
      </w:pPr>
      <w:r w:rsidRPr="00962834">
        <w:rPr>
          <w:i w:val="0"/>
          <w:sz w:val="22"/>
          <w:szCs w:val="22"/>
        </w:rPr>
        <w:t xml:space="preserve">Ponudnik priloži izpolnjen ESPD obrazec. </w:t>
      </w:r>
    </w:p>
    <w:p w14:paraId="45093D2A" w14:textId="0E7C5FB5" w:rsidR="00B60F72" w:rsidRDefault="00B60F72" w:rsidP="0050783A">
      <w:pPr>
        <w:pStyle w:val="Glava"/>
        <w:tabs>
          <w:tab w:val="clear" w:pos="9072"/>
          <w:tab w:val="left" w:pos="708"/>
        </w:tabs>
        <w:jc w:val="both"/>
        <w:rPr>
          <w:i w:val="0"/>
          <w:sz w:val="22"/>
          <w:szCs w:val="22"/>
        </w:rPr>
      </w:pPr>
    </w:p>
    <w:p w14:paraId="776087CE" w14:textId="77777777" w:rsidR="00B60F72" w:rsidRPr="00AD3A1E" w:rsidRDefault="00B60F72" w:rsidP="00B60F72">
      <w:pPr>
        <w:pStyle w:val="Glava"/>
        <w:tabs>
          <w:tab w:val="clear" w:pos="4536"/>
          <w:tab w:val="clear" w:pos="9072"/>
        </w:tabs>
        <w:jc w:val="both"/>
        <w:rPr>
          <w:b/>
          <w:i w:val="0"/>
          <w:sz w:val="22"/>
          <w:szCs w:val="22"/>
        </w:rPr>
      </w:pPr>
      <w:r w:rsidRPr="00AD3A1E">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5470685D" w14:textId="77777777" w:rsidR="00B60F72" w:rsidRPr="00962834" w:rsidRDefault="00B60F72" w:rsidP="0050783A">
      <w:pPr>
        <w:pStyle w:val="Glava"/>
        <w:tabs>
          <w:tab w:val="clear" w:pos="9072"/>
          <w:tab w:val="left" w:pos="708"/>
        </w:tabs>
        <w:jc w:val="both"/>
        <w:rPr>
          <w:i w:val="0"/>
          <w:sz w:val="22"/>
          <w:szCs w:val="22"/>
        </w:rPr>
      </w:pPr>
    </w:p>
    <w:p w14:paraId="371137D2" w14:textId="77777777" w:rsidR="00962834" w:rsidRPr="00962834" w:rsidRDefault="00962834" w:rsidP="0050783A">
      <w:pPr>
        <w:pStyle w:val="Glava"/>
        <w:tabs>
          <w:tab w:val="clear" w:pos="9072"/>
          <w:tab w:val="left" w:pos="708"/>
        </w:tabs>
        <w:jc w:val="both"/>
        <w:rPr>
          <w:i w:val="0"/>
          <w:sz w:val="22"/>
          <w:szCs w:val="22"/>
        </w:rPr>
      </w:pPr>
    </w:p>
    <w:p w14:paraId="2A975333"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V primeru, da bo ponudnik sodeloval s podizvajalcem, ESPD obrazec priloži tudi podizvajalec.</w:t>
      </w:r>
    </w:p>
    <w:p w14:paraId="0A5F9230" w14:textId="77777777" w:rsidR="00035B2B" w:rsidRPr="00962834" w:rsidRDefault="00962834" w:rsidP="0050783A">
      <w:pPr>
        <w:pStyle w:val="Glava"/>
        <w:tabs>
          <w:tab w:val="clear" w:pos="9072"/>
          <w:tab w:val="left" w:pos="708"/>
        </w:tabs>
        <w:jc w:val="both"/>
        <w:rPr>
          <w:i w:val="0"/>
          <w:sz w:val="22"/>
          <w:szCs w:val="22"/>
        </w:rPr>
      </w:pPr>
      <w:r w:rsidRPr="00962834">
        <w:rPr>
          <w:i w:val="0"/>
          <w:sz w:val="22"/>
          <w:szCs w:val="22"/>
        </w:rPr>
        <w:t>V primeru skupne ponudbe, ESPD obrazec priloži tudi vsak partner v skupni ponudbi.</w:t>
      </w:r>
    </w:p>
    <w:p w14:paraId="0F77F9EE" w14:textId="77777777" w:rsidR="00F065ED" w:rsidRDefault="00F065ED" w:rsidP="0050783A">
      <w:pPr>
        <w:pStyle w:val="Glava"/>
        <w:tabs>
          <w:tab w:val="clear" w:pos="9072"/>
          <w:tab w:val="left" w:pos="708"/>
        </w:tabs>
        <w:rPr>
          <w:b/>
          <w:i w:val="0"/>
          <w:sz w:val="22"/>
          <w:szCs w:val="22"/>
        </w:rPr>
      </w:pPr>
    </w:p>
    <w:p w14:paraId="08BBE5AC" w14:textId="77777777" w:rsidR="00035B2B" w:rsidRPr="00F065ED" w:rsidRDefault="00F065ED" w:rsidP="0050783A">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2B66B288" w14:textId="77777777" w:rsidR="00035B2B" w:rsidRDefault="00035B2B" w:rsidP="0050783A">
      <w:pPr>
        <w:pStyle w:val="Glava"/>
        <w:tabs>
          <w:tab w:val="clear" w:pos="9072"/>
          <w:tab w:val="left" w:pos="708"/>
        </w:tabs>
        <w:rPr>
          <w:b/>
          <w:i w:val="0"/>
          <w:sz w:val="22"/>
          <w:szCs w:val="22"/>
        </w:rPr>
      </w:pPr>
    </w:p>
    <w:p w14:paraId="1DDBC3FB" w14:textId="77777777" w:rsidR="00035B2B" w:rsidRDefault="00035B2B" w:rsidP="0050783A">
      <w:pPr>
        <w:pStyle w:val="Glava"/>
        <w:tabs>
          <w:tab w:val="clear" w:pos="9072"/>
          <w:tab w:val="left" w:pos="708"/>
        </w:tabs>
        <w:rPr>
          <w:b/>
          <w:i w:val="0"/>
          <w:sz w:val="22"/>
          <w:szCs w:val="22"/>
        </w:rPr>
      </w:pPr>
    </w:p>
    <w:p w14:paraId="12FA2CFB" w14:textId="77777777" w:rsidR="00C002F0" w:rsidRDefault="00C002F0">
      <w:pPr>
        <w:rPr>
          <w:b/>
          <w:i w:val="0"/>
          <w:sz w:val="22"/>
          <w:szCs w:val="22"/>
        </w:rPr>
      </w:pPr>
      <w:r>
        <w:rPr>
          <w:b/>
          <w:i w:val="0"/>
          <w:sz w:val="22"/>
          <w:szCs w:val="22"/>
        </w:rPr>
        <w:br w:type="page"/>
      </w:r>
    </w:p>
    <w:p w14:paraId="229C66E3" w14:textId="77777777" w:rsidR="00035B2B" w:rsidRPr="0048509B" w:rsidRDefault="00035B2B"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t>PRILOGA 3</w:t>
      </w:r>
    </w:p>
    <w:p w14:paraId="6523D3CD" w14:textId="77777777" w:rsidR="00035B2B" w:rsidRDefault="00035B2B" w:rsidP="0050783A">
      <w:pPr>
        <w:pStyle w:val="Glava"/>
        <w:tabs>
          <w:tab w:val="clear" w:pos="9072"/>
          <w:tab w:val="left" w:pos="708"/>
        </w:tabs>
        <w:jc w:val="both"/>
        <w:rPr>
          <w:i w:val="0"/>
          <w:color w:val="000000" w:themeColor="text1"/>
          <w:sz w:val="22"/>
          <w:szCs w:val="22"/>
        </w:rPr>
      </w:pPr>
    </w:p>
    <w:p w14:paraId="2A81484D"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300882B8" w14:textId="77777777" w:rsidTr="00C002F0">
        <w:tc>
          <w:tcPr>
            <w:tcW w:w="1426" w:type="dxa"/>
            <w:hideMark/>
          </w:tcPr>
          <w:p w14:paraId="3CBF69DF"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164D56D2"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518B8ACF"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5378A9AA" w14:textId="77777777" w:rsidTr="00C002F0">
        <w:tc>
          <w:tcPr>
            <w:tcW w:w="2145" w:type="dxa"/>
            <w:hideMark/>
          </w:tcPr>
          <w:p w14:paraId="7159095A"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FC8BF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E3AFFF9" w14:textId="77777777" w:rsidTr="00C002F0">
        <w:tc>
          <w:tcPr>
            <w:tcW w:w="2145" w:type="dxa"/>
          </w:tcPr>
          <w:p w14:paraId="5711B73F"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DAFD995"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6218269" w14:textId="77777777" w:rsidTr="00C002F0">
        <w:tc>
          <w:tcPr>
            <w:tcW w:w="2500" w:type="dxa"/>
            <w:gridSpan w:val="2"/>
            <w:hideMark/>
          </w:tcPr>
          <w:p w14:paraId="787ABAEF"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17626DF8"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3E94BC47" w14:textId="77777777" w:rsidR="00C158A7" w:rsidRDefault="00C158A7" w:rsidP="0050783A">
      <w:pPr>
        <w:pStyle w:val="Glava"/>
        <w:tabs>
          <w:tab w:val="clear" w:pos="9072"/>
          <w:tab w:val="left" w:pos="708"/>
        </w:tabs>
        <w:jc w:val="both"/>
        <w:rPr>
          <w:i w:val="0"/>
          <w:color w:val="000000" w:themeColor="text1"/>
          <w:sz w:val="22"/>
          <w:szCs w:val="22"/>
        </w:rPr>
      </w:pPr>
    </w:p>
    <w:p w14:paraId="6B07CA3B"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24E61C7E"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2ADFC659"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65C8FD20"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6AA3A8B0" w14:textId="77777777"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 xml:space="preserve">Izvajanje storitev </w:t>
      </w:r>
      <w:r w:rsidR="00962834" w:rsidRPr="00F53A63">
        <w:rPr>
          <w:b/>
          <w:i w:val="0"/>
          <w:color w:val="000000" w:themeColor="text1"/>
          <w:sz w:val="22"/>
          <w:szCs w:val="22"/>
        </w:rPr>
        <w:t xml:space="preserve">okolju prijaznega čiščenja v </w:t>
      </w:r>
      <w:r w:rsidR="009B1CB6">
        <w:rPr>
          <w:b/>
          <w:i w:val="0"/>
          <w:color w:val="000000" w:themeColor="text1"/>
          <w:sz w:val="22"/>
          <w:szCs w:val="22"/>
        </w:rPr>
        <w:t xml:space="preserve">JZ </w:t>
      </w:r>
      <w:r w:rsidR="00F53A63" w:rsidRPr="00F53A63">
        <w:rPr>
          <w:b/>
          <w:i w:val="0"/>
          <w:color w:val="000000" w:themeColor="text1"/>
          <w:sz w:val="22"/>
          <w:szCs w:val="22"/>
        </w:rPr>
        <w:t>Cen</w:t>
      </w:r>
      <w:r w:rsidR="009B1CB6">
        <w:rPr>
          <w:b/>
          <w:i w:val="0"/>
          <w:color w:val="000000" w:themeColor="text1"/>
          <w:sz w:val="22"/>
          <w:szCs w:val="22"/>
        </w:rPr>
        <w:t>ter</w:t>
      </w:r>
      <w:r w:rsidR="00F53A63" w:rsidRPr="00F53A63">
        <w:rPr>
          <w:b/>
          <w:i w:val="0"/>
          <w:color w:val="000000" w:themeColor="text1"/>
          <w:sz w:val="22"/>
          <w:szCs w:val="22"/>
        </w:rPr>
        <w:t xml:space="preserve"> Rog</w:t>
      </w:r>
      <w:r w:rsidR="00880C41" w:rsidRPr="00F53A63">
        <w:rPr>
          <w:b/>
          <w:i w:val="0"/>
          <w:color w:val="000000" w:themeColor="text1"/>
          <w:sz w:val="22"/>
          <w:szCs w:val="22"/>
        </w:rPr>
        <w:t xml:space="preserve"> </w:t>
      </w:r>
      <w:r w:rsidR="00730519" w:rsidRPr="00F53A63">
        <w:rPr>
          <w:b/>
          <w:i w:val="0"/>
          <w:color w:val="000000" w:themeColor="text1"/>
          <w:sz w:val="22"/>
          <w:szCs w:val="22"/>
        </w:rPr>
        <w:t xml:space="preserve">za obdobje </w:t>
      </w:r>
      <w:r w:rsidR="007874BA" w:rsidRPr="00F53A63">
        <w:rPr>
          <w:b/>
          <w:i w:val="0"/>
          <w:color w:val="000000" w:themeColor="text1"/>
          <w:sz w:val="22"/>
          <w:szCs w:val="22"/>
        </w:rPr>
        <w:t>treh</w:t>
      </w:r>
      <w:r w:rsidR="006D236E" w:rsidRPr="00F53A63">
        <w:rPr>
          <w:b/>
          <w:i w:val="0"/>
          <w:color w:val="000000" w:themeColor="text1"/>
          <w:sz w:val="22"/>
          <w:szCs w:val="22"/>
        </w:rPr>
        <w:t xml:space="preserve"> </w:t>
      </w:r>
      <w:r w:rsidR="00730519" w:rsidRPr="00F53A63">
        <w:rPr>
          <w:b/>
          <w:i w:val="0"/>
          <w:color w:val="000000" w:themeColor="text1"/>
          <w:sz w:val="22"/>
          <w:szCs w:val="22"/>
        </w:rPr>
        <w:t>let</w:t>
      </w:r>
    </w:p>
    <w:p w14:paraId="238B4FA4" w14:textId="77777777" w:rsidR="00C158A7" w:rsidRPr="0048509B" w:rsidRDefault="00C158A7" w:rsidP="0050783A">
      <w:pPr>
        <w:pStyle w:val="Glava"/>
        <w:tabs>
          <w:tab w:val="clear" w:pos="9072"/>
          <w:tab w:val="left" w:pos="708"/>
        </w:tabs>
        <w:jc w:val="both"/>
        <w:rPr>
          <w:b/>
          <w:i w:val="0"/>
          <w:color w:val="000000" w:themeColor="text1"/>
          <w:sz w:val="22"/>
          <w:szCs w:val="22"/>
        </w:rPr>
      </w:pPr>
    </w:p>
    <w:p w14:paraId="327B090A"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3516A2E5"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4073F20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3E7CF281"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7B66D"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17BE57EE"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7C400140"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6A28FE02"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A701B40" w14:textId="77777777" w:rsidR="00F7642F" w:rsidRPr="006E3241" w:rsidRDefault="00F7642F" w:rsidP="0050783A">
            <w:pPr>
              <w:jc w:val="center"/>
              <w:rPr>
                <w:i w:val="0"/>
                <w:color w:val="000000"/>
                <w:sz w:val="18"/>
                <w:szCs w:val="18"/>
              </w:rPr>
            </w:pPr>
            <w:r w:rsidRPr="006E3241">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19D23EAB"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rednega čiščenja brez DDV                   za </w:t>
            </w:r>
            <w:r w:rsidR="007874BA" w:rsidRPr="00AE260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auto"/>
            <w:hideMark/>
          </w:tcPr>
          <w:p w14:paraId="31BAE67C"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rednega čiščenja z DDV za </w:t>
            </w:r>
            <w:r w:rsidR="007874BA" w:rsidRPr="00AE260A">
              <w:rPr>
                <w:b/>
                <w:bCs/>
                <w:i w:val="0"/>
                <w:color w:val="000000"/>
                <w:sz w:val="18"/>
                <w:szCs w:val="18"/>
              </w:rPr>
              <w:t>36</w:t>
            </w:r>
            <w:r w:rsidRPr="006E3241">
              <w:rPr>
                <w:b/>
                <w:bCs/>
                <w:i w:val="0"/>
                <w:color w:val="000000"/>
                <w:sz w:val="18"/>
                <w:szCs w:val="18"/>
              </w:rPr>
              <w:t xml:space="preserve"> mesecev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2=(1*0,22)+1</w:t>
            </w:r>
          </w:p>
        </w:tc>
      </w:tr>
      <w:tr w:rsidR="00F7642F" w:rsidRPr="006E3241" w14:paraId="02D6B790"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41A58032"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533E678"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31D3714" w14:textId="77777777" w:rsidR="00F7642F" w:rsidRPr="006E3241" w:rsidRDefault="00F7642F" w:rsidP="0050783A">
            <w:pPr>
              <w:jc w:val="center"/>
              <w:rPr>
                <w:b/>
                <w:i w:val="0"/>
                <w:color w:val="000000"/>
                <w:sz w:val="22"/>
                <w:szCs w:val="22"/>
              </w:rPr>
            </w:pPr>
          </w:p>
        </w:tc>
      </w:tr>
      <w:tr w:rsidR="00F7642F" w:rsidRPr="006E3241" w14:paraId="20001872"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24CB2C2" w14:textId="77777777" w:rsidR="00F7642F" w:rsidRPr="006E3241" w:rsidRDefault="00F7642F" w:rsidP="0050783A">
            <w:pPr>
              <w:jc w:val="center"/>
              <w:rPr>
                <w:i w:val="0"/>
                <w:color w:val="000000"/>
                <w:sz w:val="18"/>
                <w:szCs w:val="18"/>
              </w:rPr>
            </w:pPr>
            <w:r w:rsidRPr="006E3241">
              <w:rPr>
                <w:i w:val="0"/>
                <w:color w:val="000000"/>
                <w:sz w:val="18"/>
                <w:szCs w:val="18"/>
              </w:rPr>
              <w:t xml:space="preserve">II </w:t>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53726CBB"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generalnega čiščenja brez DDV                  </w:t>
            </w:r>
            <w:r w:rsidRPr="00AE260A">
              <w:rPr>
                <w:b/>
                <w:bCs/>
                <w:i w:val="0"/>
                <w:color w:val="000000" w:themeColor="text1"/>
                <w:sz w:val="18"/>
                <w:szCs w:val="18"/>
              </w:rPr>
              <w:t xml:space="preserve">za </w:t>
            </w:r>
            <w:r w:rsidR="007874BA" w:rsidRPr="00AE260A">
              <w:rPr>
                <w:b/>
                <w:bCs/>
                <w:i w:val="0"/>
                <w:color w:val="000000" w:themeColor="text1"/>
                <w:sz w:val="18"/>
                <w:szCs w:val="18"/>
              </w:rPr>
              <w:t>36</w:t>
            </w:r>
            <w:r w:rsidR="00A344A3" w:rsidRPr="00AE260A">
              <w:rPr>
                <w:b/>
                <w:bCs/>
                <w:i w:val="0"/>
                <w:color w:val="000000" w:themeColor="text1"/>
                <w:sz w:val="18"/>
                <w:szCs w:val="18"/>
              </w:rPr>
              <w:t xml:space="preserve"> </w:t>
            </w:r>
            <w:r w:rsidRPr="00AE260A">
              <w:rPr>
                <w:b/>
                <w:bCs/>
                <w:i w:val="0"/>
                <w:color w:val="000000" w:themeColor="text1"/>
                <w:sz w:val="18"/>
                <w:szCs w:val="18"/>
              </w:rPr>
              <w:t>me</w:t>
            </w:r>
            <w:r w:rsidRPr="006E3241">
              <w:rPr>
                <w:b/>
                <w:bCs/>
                <w:i w:val="0"/>
                <w:color w:val="000000" w:themeColor="text1"/>
                <w:sz w:val="18"/>
                <w:szCs w:val="18"/>
              </w:rPr>
              <w:t>secev</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7C231DF"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generalnega čiščenja z DDV za </w:t>
            </w:r>
            <w:r w:rsidR="007874BA" w:rsidRPr="00AE260A">
              <w:rPr>
                <w:b/>
                <w:bCs/>
                <w:i w:val="0"/>
                <w:color w:val="000000"/>
                <w:sz w:val="18"/>
                <w:szCs w:val="18"/>
              </w:rPr>
              <w:t>36</w:t>
            </w:r>
            <w:r w:rsidR="00A344A3" w:rsidRPr="00AE260A">
              <w:rPr>
                <w:b/>
                <w:bCs/>
                <w:i w:val="0"/>
                <w:color w:val="000000"/>
                <w:sz w:val="18"/>
                <w:szCs w:val="18"/>
              </w:rPr>
              <w:t xml:space="preserve"> </w:t>
            </w:r>
            <w:r w:rsidRPr="00AE260A">
              <w:rPr>
                <w:b/>
                <w:bCs/>
                <w:i w:val="0"/>
                <w:color w:val="000000"/>
                <w:sz w:val="18"/>
                <w:szCs w:val="18"/>
              </w:rPr>
              <w:t>m</w:t>
            </w:r>
            <w:r w:rsidRPr="006E3241">
              <w:rPr>
                <w:b/>
                <w:bCs/>
                <w:i w:val="0"/>
                <w:color w:val="000000"/>
                <w:sz w:val="18"/>
                <w:szCs w:val="18"/>
              </w:rPr>
              <w:t xml:space="preserve">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(upošteva se različne stopnje DDV posame</w:t>
            </w:r>
            <w:r w:rsidR="00BE7B79" w:rsidRPr="006E3241">
              <w:rPr>
                <w:i w:val="0"/>
                <w:color w:val="000000"/>
                <w:sz w:val="16"/>
                <w:szCs w:val="16"/>
              </w:rPr>
              <w:t xml:space="preserve">znih postavk, kakor izhaja iz </w:t>
            </w:r>
            <w:r w:rsidR="00662D7C" w:rsidRPr="006E3241">
              <w:rPr>
                <w:i w:val="0"/>
                <w:color w:val="000000"/>
                <w:sz w:val="16"/>
                <w:szCs w:val="16"/>
              </w:rPr>
              <w:t>o</w:t>
            </w:r>
            <w:r w:rsidRPr="006E3241">
              <w:rPr>
                <w:i w:val="0"/>
                <w:color w:val="000000"/>
                <w:sz w:val="16"/>
                <w:szCs w:val="16"/>
              </w:rPr>
              <w:t xml:space="preserve">bračuna v </w:t>
            </w:r>
            <w:r w:rsidR="00662D7C" w:rsidRPr="006E3241">
              <w:rPr>
                <w:i w:val="0"/>
                <w:color w:val="000000"/>
                <w:sz w:val="16"/>
                <w:szCs w:val="16"/>
              </w:rPr>
              <w:t>o</w:t>
            </w:r>
            <w:r w:rsidRPr="006E3241">
              <w:rPr>
                <w:i w:val="0"/>
                <w:color w:val="000000"/>
                <w:sz w:val="16"/>
                <w:szCs w:val="16"/>
              </w:rPr>
              <w:t>brazcu Prikaz strukture ponudbene cene</w:t>
            </w:r>
            <w:r w:rsidR="00662D7C" w:rsidRPr="006E3241">
              <w:rPr>
                <w:i w:val="0"/>
                <w:color w:val="000000"/>
                <w:sz w:val="16"/>
                <w:szCs w:val="16"/>
              </w:rPr>
              <w:t xml:space="preserve"> - priloga 3/1</w:t>
            </w:r>
            <w:r w:rsidRPr="006E3241">
              <w:rPr>
                <w:i w:val="0"/>
                <w:color w:val="000000"/>
                <w:sz w:val="16"/>
                <w:szCs w:val="16"/>
              </w:rPr>
              <w:t>)</w:t>
            </w:r>
          </w:p>
        </w:tc>
      </w:tr>
      <w:tr w:rsidR="00F7642F" w:rsidRPr="006E3241" w14:paraId="271BA026"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3EB69E7D"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7EEAE96A"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150976B4" w14:textId="77777777" w:rsidR="00F7642F" w:rsidRPr="006E3241" w:rsidRDefault="00F7642F" w:rsidP="0050783A">
            <w:pPr>
              <w:jc w:val="center"/>
              <w:rPr>
                <w:b/>
                <w:i w:val="0"/>
                <w:color w:val="000000"/>
                <w:sz w:val="22"/>
                <w:szCs w:val="22"/>
              </w:rPr>
            </w:pPr>
          </w:p>
        </w:tc>
      </w:tr>
      <w:tr w:rsidR="00E3242C" w:rsidRPr="006E3241" w14:paraId="359AB57F" w14:textId="77777777" w:rsidTr="00EA2F17">
        <w:trPr>
          <w:trHeight w:val="397"/>
        </w:trPr>
        <w:tc>
          <w:tcPr>
            <w:tcW w:w="1134" w:type="dxa"/>
            <w:vMerge w:val="restart"/>
            <w:tcBorders>
              <w:top w:val="nil"/>
              <w:left w:val="single" w:sz="4" w:space="0" w:color="auto"/>
              <w:right w:val="single" w:sz="4" w:space="0" w:color="auto"/>
            </w:tcBorders>
            <w:vAlign w:val="center"/>
          </w:tcPr>
          <w:p w14:paraId="4552475F" w14:textId="7096010A" w:rsidR="00E3242C" w:rsidRPr="006E3241" w:rsidRDefault="00E3242C" w:rsidP="00B346DC">
            <w:pPr>
              <w:jc w:val="center"/>
              <w:rPr>
                <w:i w:val="0"/>
                <w:color w:val="000000"/>
                <w:sz w:val="18"/>
                <w:szCs w:val="18"/>
              </w:rPr>
            </w:pPr>
            <w:r>
              <w:rPr>
                <w:i w:val="0"/>
                <w:color w:val="000000"/>
                <w:sz w:val="18"/>
                <w:szCs w:val="18"/>
              </w:rPr>
              <w:t>III ČIŠČENJE STANOVAN=JSKIH ENOT</w:t>
            </w: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tcPr>
          <w:p w14:paraId="0088E8EC" w14:textId="5B08E82A" w:rsidR="00E3242C" w:rsidRPr="006E3241" w:rsidRDefault="00E3242C" w:rsidP="0050783A">
            <w:pPr>
              <w:jc w:val="center"/>
              <w:rPr>
                <w:b/>
                <w:bCs/>
                <w:i w:val="0"/>
                <w:color w:val="000000"/>
                <w:sz w:val="22"/>
                <w:szCs w:val="22"/>
              </w:rPr>
            </w:pPr>
            <w:r w:rsidRPr="006E3241">
              <w:rPr>
                <w:b/>
                <w:bCs/>
                <w:i w:val="0"/>
                <w:color w:val="000000" w:themeColor="text1"/>
                <w:sz w:val="18"/>
                <w:szCs w:val="18"/>
              </w:rPr>
              <w:t xml:space="preserve">Skupna vrednost čiščenja </w:t>
            </w:r>
            <w:r>
              <w:rPr>
                <w:b/>
                <w:bCs/>
                <w:i w:val="0"/>
                <w:color w:val="000000" w:themeColor="text1"/>
                <w:sz w:val="18"/>
                <w:szCs w:val="18"/>
              </w:rPr>
              <w:t xml:space="preserve">stanovanjskih enot </w:t>
            </w:r>
            <w:r w:rsidRPr="006E3241">
              <w:rPr>
                <w:b/>
                <w:bCs/>
                <w:i w:val="0"/>
                <w:color w:val="000000" w:themeColor="text1"/>
                <w:sz w:val="18"/>
                <w:szCs w:val="18"/>
              </w:rPr>
              <w:t>brez DDV  z</w:t>
            </w:r>
            <w:r w:rsidRPr="00AE260A">
              <w:rPr>
                <w:b/>
                <w:bCs/>
                <w:i w:val="0"/>
                <w:color w:val="000000" w:themeColor="text1"/>
                <w:sz w:val="18"/>
                <w:szCs w:val="18"/>
              </w:rPr>
              <w:t>a  80 ur</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tcPr>
          <w:p w14:paraId="181ACAC4" w14:textId="16D66B13" w:rsidR="00E3242C" w:rsidRPr="00D97F51" w:rsidRDefault="00E3242C" w:rsidP="00A347CD">
            <w:pPr>
              <w:jc w:val="center"/>
              <w:rPr>
                <w:b/>
                <w:i w:val="0"/>
                <w:color w:val="000000"/>
                <w:sz w:val="18"/>
                <w:szCs w:val="18"/>
              </w:rPr>
            </w:pPr>
            <w:r w:rsidRPr="00B346DC">
              <w:rPr>
                <w:b/>
                <w:i w:val="0"/>
                <w:color w:val="000000"/>
                <w:sz w:val="18"/>
                <w:szCs w:val="18"/>
              </w:rPr>
              <w:t xml:space="preserve">Skupna vrednost čiščenja stanovanjskih enot z DDV  </w:t>
            </w:r>
            <w:r w:rsidRPr="00AE260A">
              <w:rPr>
                <w:b/>
                <w:i w:val="0"/>
                <w:color w:val="000000"/>
                <w:sz w:val="18"/>
                <w:szCs w:val="18"/>
              </w:rPr>
              <w:t>za  80 ur(v EU</w:t>
            </w:r>
            <w:r w:rsidRPr="00D97F51">
              <w:rPr>
                <w:b/>
                <w:i w:val="0"/>
                <w:color w:val="000000"/>
                <w:sz w:val="18"/>
                <w:szCs w:val="18"/>
              </w:rPr>
              <w:t xml:space="preserve">R) </w:t>
            </w:r>
          </w:p>
          <w:p w14:paraId="1F5C5E4F" w14:textId="20592CDD" w:rsidR="00E3242C" w:rsidRPr="00D97F51" w:rsidRDefault="00E3242C" w:rsidP="00A347CD">
            <w:pPr>
              <w:jc w:val="center"/>
              <w:rPr>
                <w:i w:val="0"/>
                <w:color w:val="000000"/>
                <w:sz w:val="16"/>
                <w:szCs w:val="16"/>
              </w:rPr>
            </w:pPr>
            <w:r w:rsidRPr="00D97F51">
              <w:rPr>
                <w:i w:val="0"/>
                <w:color w:val="000000"/>
                <w:sz w:val="16"/>
                <w:szCs w:val="16"/>
              </w:rPr>
              <w:t>2=(1*0,22)+1</w:t>
            </w:r>
          </w:p>
        </w:tc>
      </w:tr>
      <w:tr w:rsidR="00E3242C" w:rsidRPr="006E3241" w14:paraId="7E5D1308" w14:textId="77777777" w:rsidTr="00EA2F17">
        <w:trPr>
          <w:trHeight w:val="397"/>
        </w:trPr>
        <w:tc>
          <w:tcPr>
            <w:tcW w:w="1134" w:type="dxa"/>
            <w:vMerge/>
            <w:tcBorders>
              <w:left w:val="single" w:sz="4" w:space="0" w:color="auto"/>
              <w:bottom w:val="single" w:sz="4" w:space="0" w:color="auto"/>
              <w:right w:val="single" w:sz="4" w:space="0" w:color="auto"/>
            </w:tcBorders>
            <w:vAlign w:val="center"/>
          </w:tcPr>
          <w:p w14:paraId="11E6CD51" w14:textId="77777777" w:rsidR="00E3242C" w:rsidRDefault="00E3242C" w:rsidP="00B346DC">
            <w:pPr>
              <w:jc w:val="cente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tcPr>
          <w:p w14:paraId="5E5F5E70" w14:textId="77777777" w:rsidR="00E3242C" w:rsidRPr="006E3241" w:rsidRDefault="00E3242C" w:rsidP="0050783A">
            <w:pPr>
              <w:jc w:val="center"/>
              <w:rPr>
                <w:b/>
                <w:bCs/>
                <w:i w:val="0"/>
                <w:color w:val="000000" w:themeColor="text1"/>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tcPr>
          <w:p w14:paraId="0BB6C981" w14:textId="77777777" w:rsidR="00E3242C" w:rsidRPr="00B346DC" w:rsidRDefault="00E3242C" w:rsidP="00B346DC">
            <w:pPr>
              <w:jc w:val="center"/>
              <w:rPr>
                <w:b/>
                <w:i w:val="0"/>
                <w:color w:val="000000"/>
                <w:sz w:val="18"/>
                <w:szCs w:val="18"/>
              </w:rPr>
            </w:pPr>
          </w:p>
        </w:tc>
      </w:tr>
      <w:tr w:rsidR="00F7642F" w:rsidRPr="006E3241" w14:paraId="17DEECBD"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9DB9397" w14:textId="6536C611" w:rsidR="00F7642F" w:rsidRPr="006E3241" w:rsidRDefault="00671FCB" w:rsidP="0050783A">
            <w:pPr>
              <w:jc w:val="center"/>
              <w:rPr>
                <w:i w:val="0"/>
                <w:color w:val="000000"/>
                <w:sz w:val="18"/>
                <w:szCs w:val="18"/>
              </w:rPr>
            </w:pPr>
            <w:r>
              <w:rPr>
                <w:i w:val="0"/>
                <w:color w:val="000000"/>
                <w:sz w:val="18"/>
                <w:szCs w:val="18"/>
              </w:rPr>
              <w:t>IV</w:t>
            </w:r>
            <w:r w:rsidR="00F7642F" w:rsidRPr="006E3241">
              <w:rPr>
                <w:i w:val="0"/>
                <w:color w:val="000000"/>
                <w:sz w:val="18"/>
                <w:szCs w:val="18"/>
              </w:rPr>
              <w:t xml:space="preserve">    DODATNO ČIŠČENJE</w:t>
            </w:r>
          </w:p>
        </w:tc>
        <w:tc>
          <w:tcPr>
            <w:tcW w:w="4110" w:type="dxa"/>
            <w:tcBorders>
              <w:top w:val="nil"/>
              <w:left w:val="nil"/>
              <w:bottom w:val="single" w:sz="4" w:space="0" w:color="auto"/>
              <w:right w:val="single" w:sz="4" w:space="0" w:color="auto"/>
            </w:tcBorders>
            <w:shd w:val="clear" w:color="auto" w:fill="auto"/>
            <w:hideMark/>
          </w:tcPr>
          <w:p w14:paraId="27B9F421" w14:textId="23382F31"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dodatnega čiščenja brez DDV za </w:t>
            </w:r>
            <w:r w:rsidR="00B346DC" w:rsidRPr="00AE260A">
              <w:rPr>
                <w:b/>
                <w:bCs/>
                <w:i w:val="0"/>
                <w:color w:val="000000" w:themeColor="text1"/>
                <w:sz w:val="18"/>
                <w:szCs w:val="18"/>
              </w:rPr>
              <w:t>120</w:t>
            </w:r>
            <w:r w:rsidR="00DA6BAF" w:rsidRPr="00AE260A">
              <w:rPr>
                <w:b/>
                <w:bCs/>
                <w:i w:val="0"/>
                <w:color w:val="000000" w:themeColor="text1"/>
                <w:sz w:val="18"/>
                <w:szCs w:val="18"/>
              </w:rPr>
              <w:t xml:space="preserve"> </w:t>
            </w:r>
            <w:r w:rsidRPr="00AE260A">
              <w:rPr>
                <w:b/>
                <w:bCs/>
                <w:i w:val="0"/>
                <w:color w:val="000000" w:themeColor="text1"/>
                <w:sz w:val="18"/>
                <w:szCs w:val="18"/>
              </w:rPr>
              <w:t>UR</w:t>
            </w:r>
            <w:r w:rsidRPr="006E3241">
              <w:rPr>
                <w:b/>
                <w:bCs/>
                <w:i w:val="0"/>
                <w:color w:val="000000" w:themeColor="text1"/>
                <w:sz w:val="18"/>
                <w:szCs w:val="18"/>
              </w:rPr>
              <w:t xml:space="preserve">           </w:t>
            </w:r>
            <w:r w:rsidR="00BE7B79" w:rsidRPr="006E3241">
              <w:rPr>
                <w:b/>
                <w:bCs/>
                <w:i w:val="0"/>
                <w:color w:val="000000" w:themeColor="text1"/>
                <w:sz w:val="18"/>
                <w:szCs w:val="18"/>
              </w:rPr>
              <w:t xml:space="preserve">                                                                      </w:t>
            </w:r>
            <w:r w:rsidRPr="006E3241">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23D75B86" w14:textId="0D56F78E"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dodatnega čiščenja z DDV za </w:t>
            </w:r>
            <w:r w:rsidR="00DA6BAF" w:rsidRPr="006E3241">
              <w:rPr>
                <w:b/>
                <w:bCs/>
                <w:i w:val="0"/>
                <w:color w:val="000000"/>
                <w:sz w:val="18"/>
                <w:szCs w:val="18"/>
              </w:rPr>
              <w:t xml:space="preserve">  </w:t>
            </w:r>
            <w:r w:rsidR="00B346DC" w:rsidRPr="00AE260A">
              <w:rPr>
                <w:b/>
                <w:bCs/>
                <w:i w:val="0"/>
                <w:color w:val="000000"/>
                <w:sz w:val="18"/>
                <w:szCs w:val="18"/>
              </w:rPr>
              <w:t>120</w:t>
            </w:r>
            <w:r w:rsidR="00DA6BAF" w:rsidRPr="00AE260A">
              <w:rPr>
                <w:b/>
                <w:bCs/>
                <w:i w:val="0"/>
                <w:color w:val="000000"/>
                <w:sz w:val="18"/>
                <w:szCs w:val="18"/>
              </w:rPr>
              <w:t xml:space="preserve"> </w:t>
            </w:r>
            <w:r w:rsidRPr="00AE260A">
              <w:rPr>
                <w:b/>
                <w:bCs/>
                <w:i w:val="0"/>
                <w:color w:val="000000"/>
                <w:sz w:val="18"/>
                <w:szCs w:val="18"/>
              </w:rPr>
              <w:t>U</w:t>
            </w:r>
            <w:r w:rsidRPr="006E3241">
              <w:rPr>
                <w:b/>
                <w:bCs/>
                <w:i w:val="0"/>
                <w:color w:val="000000"/>
                <w:sz w:val="18"/>
                <w:szCs w:val="18"/>
              </w:rPr>
              <w:t>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73C5589F"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5E2CC5F5"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76B323CA"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5170E9C7" w14:textId="77777777" w:rsidR="00F7642F" w:rsidRPr="006E3241" w:rsidRDefault="00F7642F" w:rsidP="0050783A">
            <w:pPr>
              <w:jc w:val="center"/>
              <w:rPr>
                <w:b/>
                <w:i w:val="0"/>
                <w:color w:val="000000"/>
                <w:sz w:val="22"/>
                <w:szCs w:val="22"/>
              </w:rPr>
            </w:pPr>
          </w:p>
        </w:tc>
      </w:tr>
      <w:tr w:rsidR="00F7642F" w:rsidRPr="006E3241" w14:paraId="0145755C"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5CA17" w14:textId="2848D34B" w:rsidR="00F7642F" w:rsidRPr="006E3241" w:rsidRDefault="00F7642F" w:rsidP="0050783A">
            <w:pPr>
              <w:rPr>
                <w:b/>
                <w:bCs/>
                <w:i w:val="0"/>
                <w:color w:val="000000"/>
                <w:sz w:val="22"/>
                <w:szCs w:val="22"/>
              </w:rPr>
            </w:pPr>
            <w:r w:rsidRPr="006E3241">
              <w:rPr>
                <w:b/>
                <w:bCs/>
                <w:i w:val="0"/>
                <w:color w:val="000000"/>
                <w:sz w:val="22"/>
                <w:szCs w:val="22"/>
              </w:rPr>
              <w:t xml:space="preserve">SKUPNA PONUDBENA VREDNOST </w:t>
            </w:r>
            <w:r w:rsidR="00BE7B79" w:rsidRPr="006E3241">
              <w:rPr>
                <w:b/>
                <w:bCs/>
                <w:i w:val="0"/>
                <w:color w:val="000000"/>
                <w:sz w:val="22"/>
                <w:szCs w:val="22"/>
              </w:rPr>
              <w:t xml:space="preserve">ZA </w:t>
            </w:r>
            <w:r w:rsidR="007874BA" w:rsidRPr="00AE260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BREZ DDV (I1 + II1 + II</w:t>
            </w:r>
            <w:r w:rsidR="006310E8" w:rsidRPr="006E3241">
              <w:rPr>
                <w:b/>
                <w:bCs/>
                <w:i w:val="0"/>
                <w:color w:val="000000"/>
                <w:sz w:val="22"/>
                <w:szCs w:val="22"/>
              </w:rPr>
              <w:t>I</w:t>
            </w:r>
            <w:r w:rsidR="00BE7B79" w:rsidRPr="006E3241">
              <w:rPr>
                <w:b/>
                <w:bCs/>
                <w:i w:val="0"/>
                <w:color w:val="000000"/>
                <w:sz w:val="22"/>
                <w:szCs w:val="22"/>
              </w:rPr>
              <w:t>1</w:t>
            </w:r>
            <w:r w:rsidR="00B346DC">
              <w:rPr>
                <w:b/>
                <w:bCs/>
                <w:i w:val="0"/>
                <w:color w:val="000000"/>
                <w:sz w:val="22"/>
                <w:szCs w:val="22"/>
              </w:rPr>
              <w:t>+IV1</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86B7C9"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2F56AE6B"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40E01" w14:textId="77777777" w:rsidR="00F7642F" w:rsidRPr="006E3241" w:rsidRDefault="00F7642F" w:rsidP="0050783A">
            <w:pPr>
              <w:rPr>
                <w:b/>
                <w:bCs/>
                <w:i w:val="0"/>
                <w:color w:val="000000"/>
                <w:sz w:val="22"/>
                <w:szCs w:val="22"/>
              </w:rPr>
            </w:pPr>
            <w:r w:rsidRPr="006E3241">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768A366B"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3F8B74BC"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08FA" w14:textId="5C0C5251" w:rsidR="00F7642F" w:rsidRPr="006E3241" w:rsidRDefault="00F7642F" w:rsidP="0050783A">
            <w:pPr>
              <w:rPr>
                <w:b/>
                <w:bCs/>
                <w:i w:val="0"/>
                <w:color w:val="000000"/>
                <w:sz w:val="22"/>
                <w:szCs w:val="22"/>
              </w:rPr>
            </w:pPr>
            <w:r w:rsidRPr="006E3241">
              <w:rPr>
                <w:b/>
                <w:bCs/>
                <w:i w:val="0"/>
                <w:color w:val="000000"/>
                <w:sz w:val="22"/>
                <w:szCs w:val="22"/>
              </w:rPr>
              <w:t xml:space="preserve">SKUPNA PONUDBENA </w:t>
            </w:r>
            <w:r w:rsidR="00BE7B79" w:rsidRPr="006E3241">
              <w:rPr>
                <w:b/>
                <w:bCs/>
                <w:i w:val="0"/>
                <w:color w:val="000000"/>
                <w:sz w:val="22"/>
                <w:szCs w:val="22"/>
              </w:rPr>
              <w:t>VREDNOST Z</w:t>
            </w:r>
            <w:r w:rsidR="00BE7B79" w:rsidRPr="00AE260A">
              <w:rPr>
                <w:b/>
                <w:bCs/>
                <w:i w:val="0"/>
                <w:color w:val="000000"/>
                <w:sz w:val="22"/>
                <w:szCs w:val="22"/>
              </w:rPr>
              <w:t xml:space="preserve">A </w:t>
            </w:r>
            <w:r w:rsidR="007874BA" w:rsidRPr="00AE260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Z DDV (I2 + II2 + II</w:t>
            </w:r>
            <w:r w:rsidR="006310E8" w:rsidRPr="006E3241">
              <w:rPr>
                <w:b/>
                <w:bCs/>
                <w:i w:val="0"/>
                <w:color w:val="000000"/>
                <w:sz w:val="22"/>
                <w:szCs w:val="22"/>
              </w:rPr>
              <w:t>I</w:t>
            </w:r>
            <w:r w:rsidR="00BE7B79" w:rsidRPr="006E3241">
              <w:rPr>
                <w:b/>
                <w:bCs/>
                <w:i w:val="0"/>
                <w:color w:val="000000"/>
                <w:sz w:val="22"/>
                <w:szCs w:val="22"/>
              </w:rPr>
              <w:t>2</w:t>
            </w:r>
            <w:r w:rsidR="00B346DC">
              <w:rPr>
                <w:b/>
                <w:bCs/>
                <w:i w:val="0"/>
                <w:color w:val="000000"/>
                <w:sz w:val="22"/>
                <w:szCs w:val="22"/>
              </w:rPr>
              <w:t>+IV2</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75B2AF3"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640A1C92"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72F709CB" w14:textId="77777777" w:rsidR="00B7353B" w:rsidRDefault="00B7353B" w:rsidP="0050783A">
      <w:pPr>
        <w:rPr>
          <w:i w:val="0"/>
          <w:color w:val="000000"/>
          <w:sz w:val="22"/>
          <w:szCs w:val="22"/>
        </w:rPr>
      </w:pPr>
    </w:p>
    <w:p w14:paraId="0A3F9B26" w14:textId="77777777"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452FB195" w14:textId="77777777" w:rsidR="008C5596" w:rsidRDefault="008C5596" w:rsidP="0050783A">
      <w:pPr>
        <w:jc w:val="both"/>
        <w:rPr>
          <w:i w:val="0"/>
          <w:color w:val="000000" w:themeColor="text1"/>
          <w:sz w:val="22"/>
          <w:szCs w:val="22"/>
        </w:rPr>
      </w:pPr>
    </w:p>
    <w:p w14:paraId="51BC847C" w14:textId="77777777" w:rsidR="00B7353B" w:rsidRDefault="00B7353B" w:rsidP="0050783A">
      <w:pPr>
        <w:jc w:val="both"/>
        <w:rPr>
          <w:i w:val="0"/>
          <w:color w:val="000000" w:themeColor="text1"/>
          <w:sz w:val="22"/>
          <w:szCs w:val="22"/>
        </w:rPr>
      </w:pPr>
    </w:p>
    <w:p w14:paraId="48335D57" w14:textId="77777777" w:rsidR="00B7353B" w:rsidRDefault="00B7353B" w:rsidP="0050783A">
      <w:pPr>
        <w:jc w:val="both"/>
        <w:rPr>
          <w:i w:val="0"/>
          <w:color w:val="000000" w:themeColor="text1"/>
          <w:sz w:val="22"/>
          <w:szCs w:val="22"/>
        </w:rPr>
      </w:pPr>
    </w:p>
    <w:p w14:paraId="7590B9B4" w14:textId="77777777" w:rsidR="00B7353B" w:rsidRDefault="00B7353B" w:rsidP="0050783A">
      <w:pPr>
        <w:jc w:val="both"/>
        <w:rPr>
          <w:i w:val="0"/>
          <w:color w:val="000000" w:themeColor="text1"/>
          <w:sz w:val="22"/>
          <w:szCs w:val="22"/>
        </w:rPr>
      </w:pPr>
    </w:p>
    <w:p w14:paraId="4C312C32" w14:textId="77777777" w:rsidR="00B7353B" w:rsidRDefault="00B7353B" w:rsidP="0050783A">
      <w:pPr>
        <w:jc w:val="both"/>
        <w:rPr>
          <w:i w:val="0"/>
          <w:color w:val="000000" w:themeColor="text1"/>
          <w:sz w:val="22"/>
          <w:szCs w:val="22"/>
        </w:rPr>
      </w:pPr>
    </w:p>
    <w:p w14:paraId="1579531B" w14:textId="77777777"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6A75FD96" w14:textId="77777777" w:rsidR="00B64492" w:rsidRDefault="00B64492" w:rsidP="0050783A">
      <w:pPr>
        <w:jc w:val="both"/>
        <w:rPr>
          <w:i w:val="0"/>
          <w:color w:val="000000" w:themeColor="text1"/>
          <w:sz w:val="22"/>
          <w:szCs w:val="22"/>
        </w:rPr>
      </w:pPr>
    </w:p>
    <w:p w14:paraId="4B8E47F8" w14:textId="77777777" w:rsidR="00FB2D5B" w:rsidRDefault="00FB2D5B" w:rsidP="0050783A">
      <w:pPr>
        <w:jc w:val="both"/>
        <w:rPr>
          <w:i w:val="0"/>
          <w:color w:val="000000" w:themeColor="text1"/>
          <w:sz w:val="22"/>
          <w:szCs w:val="22"/>
        </w:rPr>
      </w:pPr>
    </w:p>
    <w:p w14:paraId="2C6BE530" w14:textId="77777777" w:rsidR="00FB2D5B" w:rsidRDefault="00FB2D5B" w:rsidP="0050783A">
      <w:pPr>
        <w:jc w:val="both"/>
        <w:rPr>
          <w:i w:val="0"/>
          <w:color w:val="000000" w:themeColor="text1"/>
          <w:sz w:val="22"/>
          <w:szCs w:val="22"/>
        </w:rPr>
      </w:pPr>
    </w:p>
    <w:p w14:paraId="42443216" w14:textId="77777777" w:rsidR="00DD5977" w:rsidRDefault="00DD5977" w:rsidP="0050783A">
      <w:pPr>
        <w:jc w:val="both"/>
        <w:rPr>
          <w:i w:val="0"/>
          <w:color w:val="000000" w:themeColor="text1"/>
          <w:sz w:val="22"/>
          <w:szCs w:val="22"/>
        </w:rPr>
      </w:pPr>
    </w:p>
    <w:p w14:paraId="4D42530D" w14:textId="77777777" w:rsidR="00FB2D5B" w:rsidRDefault="00FB2D5B" w:rsidP="0050783A">
      <w:pPr>
        <w:jc w:val="both"/>
        <w:rPr>
          <w:i w:val="0"/>
          <w:color w:val="000000" w:themeColor="text1"/>
          <w:sz w:val="22"/>
          <w:szCs w:val="22"/>
        </w:rPr>
      </w:pPr>
    </w:p>
    <w:p w14:paraId="04790A7E" w14:textId="77777777"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2944569" w14:textId="77777777"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7D37AB7A" w14:textId="77777777" w:rsidR="00F23F3A" w:rsidRPr="00C110B4" w:rsidRDefault="00F23F3A" w:rsidP="0050783A">
      <w:pPr>
        <w:jc w:val="both"/>
        <w:rPr>
          <w:b/>
          <w:i w:val="0"/>
          <w:color w:val="000000" w:themeColor="text1"/>
          <w:sz w:val="22"/>
          <w:szCs w:val="22"/>
        </w:rPr>
      </w:pPr>
    </w:p>
    <w:p w14:paraId="5BBA5B75" w14:textId="77777777" w:rsidR="004A577A" w:rsidRDefault="004A577A" w:rsidP="0050783A">
      <w:pPr>
        <w:pStyle w:val="Odstavekseznama"/>
        <w:ind w:left="0"/>
        <w:jc w:val="both"/>
        <w:rPr>
          <w:b/>
          <w:i w:val="0"/>
          <w:color w:val="000000" w:themeColor="text1"/>
          <w:sz w:val="22"/>
          <w:szCs w:val="22"/>
        </w:rPr>
      </w:pPr>
    </w:p>
    <w:p w14:paraId="17538653"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7A54EA6D" w14:textId="77777777" w:rsidR="00F23F3A" w:rsidRDefault="00F23F3A" w:rsidP="0050783A">
      <w:pPr>
        <w:pStyle w:val="Glava"/>
        <w:tabs>
          <w:tab w:val="clear" w:pos="9072"/>
          <w:tab w:val="left" w:pos="708"/>
        </w:tabs>
        <w:rPr>
          <w:b/>
          <w:i w:val="0"/>
          <w:color w:val="000000" w:themeColor="text1"/>
          <w:sz w:val="22"/>
          <w:szCs w:val="22"/>
        </w:rPr>
      </w:pPr>
    </w:p>
    <w:p w14:paraId="26B2545B"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225AEB2C" w14:textId="77777777" w:rsidR="00F23F3A" w:rsidRDefault="00F23F3A" w:rsidP="0050783A">
      <w:pPr>
        <w:pStyle w:val="Glava"/>
        <w:tabs>
          <w:tab w:val="clear" w:pos="9072"/>
        </w:tabs>
        <w:rPr>
          <w:b/>
          <w:bCs/>
          <w:i w:val="0"/>
          <w:sz w:val="22"/>
          <w:szCs w:val="22"/>
        </w:rPr>
      </w:pPr>
    </w:p>
    <w:p w14:paraId="14FCAEBC" w14:textId="77777777" w:rsidR="00FA472F" w:rsidRDefault="00FA472F" w:rsidP="0050783A">
      <w:pPr>
        <w:pStyle w:val="Glava"/>
        <w:tabs>
          <w:tab w:val="clear" w:pos="9072"/>
        </w:tabs>
        <w:jc w:val="both"/>
        <w:rPr>
          <w:b/>
          <w:i w:val="0"/>
          <w:color w:val="000000" w:themeColor="text1"/>
          <w:sz w:val="22"/>
          <w:szCs w:val="22"/>
        </w:rPr>
      </w:pPr>
    </w:p>
    <w:p w14:paraId="3CC81B2B" w14:textId="77777777" w:rsidR="000353C4" w:rsidRDefault="000353C4">
      <w:pPr>
        <w:rPr>
          <w:b/>
          <w:i w:val="0"/>
          <w:color w:val="000000" w:themeColor="text1"/>
          <w:sz w:val="22"/>
          <w:szCs w:val="22"/>
        </w:rPr>
      </w:pPr>
      <w:r>
        <w:rPr>
          <w:b/>
          <w:i w:val="0"/>
          <w:color w:val="000000" w:themeColor="text1"/>
          <w:sz w:val="22"/>
          <w:szCs w:val="22"/>
        </w:rPr>
        <w:br w:type="page"/>
      </w:r>
    </w:p>
    <w:p w14:paraId="63C7154A"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67889B76"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EC0E710"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496D51EA"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1EC56A7" w14:textId="77777777" w:rsidR="008931B9" w:rsidRPr="006048E0" w:rsidRDefault="008931B9" w:rsidP="0050783A">
      <w:pPr>
        <w:pStyle w:val="Glava"/>
        <w:tabs>
          <w:tab w:val="clear" w:pos="9072"/>
          <w:tab w:val="left" w:pos="708"/>
        </w:tabs>
        <w:rPr>
          <w:i w:val="0"/>
          <w:color w:val="000000" w:themeColor="text1"/>
          <w:sz w:val="22"/>
          <w:szCs w:val="22"/>
        </w:rPr>
      </w:pPr>
    </w:p>
    <w:p w14:paraId="62C4F392" w14:textId="77777777" w:rsidR="006048E0" w:rsidRPr="006048E0" w:rsidRDefault="006048E0" w:rsidP="0050783A">
      <w:pPr>
        <w:pStyle w:val="Glava"/>
        <w:tabs>
          <w:tab w:val="clear" w:pos="9072"/>
          <w:tab w:val="left" w:pos="708"/>
        </w:tabs>
        <w:rPr>
          <w:i w:val="0"/>
          <w:color w:val="000000" w:themeColor="text1"/>
          <w:sz w:val="22"/>
          <w:szCs w:val="22"/>
        </w:rPr>
      </w:pPr>
    </w:p>
    <w:p w14:paraId="38C11D01" w14:textId="77777777"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 xml:space="preserve">Izvajanje storitev </w:t>
      </w:r>
      <w:r w:rsidR="00EE1F76" w:rsidRPr="00F53A63">
        <w:rPr>
          <w:b/>
          <w:i w:val="0"/>
          <w:color w:val="000000" w:themeColor="text1"/>
          <w:sz w:val="22"/>
          <w:szCs w:val="22"/>
        </w:rPr>
        <w:t>okolju prijaznega čiščenja</w:t>
      </w:r>
      <w:r w:rsidR="008931B9" w:rsidRPr="00F53A63">
        <w:rPr>
          <w:b/>
          <w:i w:val="0"/>
          <w:color w:val="000000" w:themeColor="text1"/>
          <w:sz w:val="22"/>
          <w:szCs w:val="22"/>
        </w:rPr>
        <w:t xml:space="preserve"> v </w:t>
      </w:r>
      <w:r w:rsidR="009B1CB6">
        <w:rPr>
          <w:b/>
          <w:i w:val="0"/>
          <w:color w:val="000000" w:themeColor="text1"/>
          <w:sz w:val="22"/>
          <w:szCs w:val="22"/>
        </w:rPr>
        <w:t xml:space="preserve">JZ </w:t>
      </w:r>
      <w:r w:rsidR="00F53A63" w:rsidRPr="00F53A63">
        <w:rPr>
          <w:b/>
          <w:i w:val="0"/>
          <w:color w:val="000000" w:themeColor="text1"/>
          <w:sz w:val="22"/>
          <w:szCs w:val="22"/>
        </w:rPr>
        <w:t>Cen</w:t>
      </w:r>
      <w:r w:rsidR="009B1CB6">
        <w:rPr>
          <w:b/>
          <w:i w:val="0"/>
          <w:color w:val="000000" w:themeColor="text1"/>
          <w:sz w:val="22"/>
          <w:szCs w:val="22"/>
        </w:rPr>
        <w:t>ter</w:t>
      </w:r>
      <w:r w:rsidR="00F53A63" w:rsidRPr="00F53A63">
        <w:rPr>
          <w:b/>
          <w:i w:val="0"/>
          <w:color w:val="000000" w:themeColor="text1"/>
          <w:sz w:val="22"/>
          <w:szCs w:val="22"/>
        </w:rPr>
        <w:t xml:space="preserve"> Rog</w:t>
      </w:r>
      <w:r w:rsidR="00880C41" w:rsidRPr="00F53A63">
        <w:rPr>
          <w:b/>
          <w:i w:val="0"/>
          <w:color w:val="000000" w:themeColor="text1"/>
          <w:sz w:val="22"/>
          <w:szCs w:val="22"/>
        </w:rPr>
        <w:t xml:space="preserve"> </w:t>
      </w:r>
      <w:r w:rsidR="00C46A63" w:rsidRPr="00F53A63">
        <w:rPr>
          <w:b/>
          <w:i w:val="0"/>
          <w:color w:val="000000" w:themeColor="text1"/>
          <w:sz w:val="22"/>
          <w:szCs w:val="22"/>
        </w:rPr>
        <w:t xml:space="preserve">za obdobje </w:t>
      </w:r>
      <w:r w:rsidR="007874BA" w:rsidRPr="00F53A63">
        <w:rPr>
          <w:b/>
          <w:i w:val="0"/>
          <w:color w:val="000000" w:themeColor="text1"/>
          <w:sz w:val="22"/>
          <w:szCs w:val="22"/>
        </w:rPr>
        <w:t>treh</w:t>
      </w:r>
      <w:r w:rsidR="006D236E" w:rsidRPr="00F53A63">
        <w:rPr>
          <w:b/>
          <w:i w:val="0"/>
          <w:color w:val="000000" w:themeColor="text1"/>
          <w:sz w:val="22"/>
          <w:szCs w:val="22"/>
        </w:rPr>
        <w:t xml:space="preserve"> </w:t>
      </w:r>
      <w:r w:rsidR="00C46A63" w:rsidRPr="00F53A63">
        <w:rPr>
          <w:b/>
          <w:i w:val="0"/>
          <w:color w:val="000000" w:themeColor="text1"/>
          <w:sz w:val="22"/>
          <w:szCs w:val="22"/>
        </w:rPr>
        <w:t>let</w:t>
      </w:r>
    </w:p>
    <w:p w14:paraId="63828E98" w14:textId="77777777" w:rsidR="004A0D1D" w:rsidRDefault="004A0D1D" w:rsidP="0050783A">
      <w:pPr>
        <w:pStyle w:val="Glava"/>
        <w:tabs>
          <w:tab w:val="clear" w:pos="9072"/>
          <w:tab w:val="left" w:pos="708"/>
        </w:tabs>
        <w:rPr>
          <w:i w:val="0"/>
          <w:color w:val="000000" w:themeColor="text1"/>
          <w:sz w:val="22"/>
          <w:szCs w:val="22"/>
        </w:rPr>
      </w:pPr>
    </w:p>
    <w:p w14:paraId="22A55841" w14:textId="77777777" w:rsidR="008931B9" w:rsidRDefault="008931B9" w:rsidP="0050783A">
      <w:pPr>
        <w:pStyle w:val="Glava"/>
        <w:tabs>
          <w:tab w:val="clear" w:pos="9072"/>
          <w:tab w:val="left" w:pos="708"/>
        </w:tabs>
        <w:rPr>
          <w:i w:val="0"/>
          <w:color w:val="000000" w:themeColor="text1"/>
          <w:sz w:val="22"/>
          <w:szCs w:val="22"/>
        </w:rPr>
      </w:pPr>
    </w:p>
    <w:p w14:paraId="3C3772D5" w14:textId="77777777" w:rsidR="008931B9" w:rsidRDefault="008931B9" w:rsidP="0050783A">
      <w:pPr>
        <w:pStyle w:val="Glava"/>
        <w:tabs>
          <w:tab w:val="clear" w:pos="9072"/>
          <w:tab w:val="left" w:pos="708"/>
        </w:tabs>
        <w:rPr>
          <w:i w:val="0"/>
          <w:color w:val="000000" w:themeColor="text1"/>
          <w:sz w:val="22"/>
          <w:szCs w:val="22"/>
        </w:rPr>
      </w:pPr>
    </w:p>
    <w:p w14:paraId="363D1837"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60D6D0B8" w14:textId="77777777" w:rsidR="008931B9" w:rsidRDefault="008931B9" w:rsidP="0050783A">
      <w:pPr>
        <w:pStyle w:val="Glava"/>
        <w:tabs>
          <w:tab w:val="clear" w:pos="9072"/>
          <w:tab w:val="left" w:pos="708"/>
        </w:tabs>
        <w:rPr>
          <w:i w:val="0"/>
          <w:color w:val="000000" w:themeColor="text1"/>
          <w:sz w:val="22"/>
          <w:szCs w:val="22"/>
        </w:rPr>
      </w:pPr>
    </w:p>
    <w:p w14:paraId="2C11FB69" w14:textId="77777777" w:rsidR="008931B9" w:rsidRPr="0048509B" w:rsidRDefault="008931B9" w:rsidP="0050783A">
      <w:pPr>
        <w:pStyle w:val="Glava"/>
        <w:tabs>
          <w:tab w:val="clear" w:pos="9072"/>
          <w:tab w:val="left" w:pos="708"/>
        </w:tabs>
        <w:rPr>
          <w:i w:val="0"/>
          <w:color w:val="000000" w:themeColor="text1"/>
          <w:sz w:val="22"/>
          <w:szCs w:val="22"/>
        </w:rPr>
      </w:pPr>
    </w:p>
    <w:p w14:paraId="48E6B972" w14:textId="77777777" w:rsidR="00035B2B" w:rsidRPr="0048509B" w:rsidRDefault="00035B2B" w:rsidP="0050783A">
      <w:pPr>
        <w:jc w:val="both"/>
        <w:rPr>
          <w:i w:val="0"/>
          <w:color w:val="000000" w:themeColor="text1"/>
          <w:sz w:val="22"/>
          <w:szCs w:val="22"/>
        </w:rPr>
      </w:pPr>
    </w:p>
    <w:p w14:paraId="56651D22"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001B8F93"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3C5FB54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EBAF59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256D3119" w14:textId="77777777" w:rsidR="000353C4" w:rsidRDefault="000353C4">
      <w:pPr>
        <w:rPr>
          <w:i w:val="0"/>
          <w:color w:val="000000" w:themeColor="text1"/>
          <w:sz w:val="22"/>
          <w:szCs w:val="22"/>
        </w:rPr>
      </w:pPr>
      <w:r>
        <w:rPr>
          <w:i w:val="0"/>
          <w:color w:val="000000" w:themeColor="text1"/>
          <w:sz w:val="22"/>
          <w:szCs w:val="22"/>
        </w:rPr>
        <w:br w:type="page"/>
      </w:r>
    </w:p>
    <w:p w14:paraId="6901543C" w14:textId="77777777" w:rsidR="00035B2B" w:rsidRPr="00B32BB6" w:rsidRDefault="004771E1" w:rsidP="0050783A">
      <w:pPr>
        <w:jc w:val="right"/>
        <w:rPr>
          <w:i w:val="0"/>
          <w:sz w:val="22"/>
          <w:szCs w:val="22"/>
        </w:rPr>
      </w:pPr>
      <w:r w:rsidRPr="00B32BB6">
        <w:rPr>
          <w:b/>
          <w:i w:val="0"/>
          <w:sz w:val="22"/>
          <w:szCs w:val="22"/>
        </w:rPr>
        <w:t>PRILOGE</w:t>
      </w:r>
      <w:r w:rsidR="00035B2B" w:rsidRPr="00B32BB6">
        <w:rPr>
          <w:b/>
          <w:i w:val="0"/>
          <w:sz w:val="22"/>
          <w:szCs w:val="22"/>
        </w:rPr>
        <w:t xml:space="preserve"> 4</w:t>
      </w:r>
    </w:p>
    <w:p w14:paraId="73097EED" w14:textId="77777777" w:rsidR="00035B2B" w:rsidRPr="00B32BB6" w:rsidRDefault="00035B2B" w:rsidP="000353C4">
      <w:pPr>
        <w:pStyle w:val="Glava"/>
        <w:tabs>
          <w:tab w:val="clear" w:pos="9072"/>
          <w:tab w:val="left" w:pos="708"/>
        </w:tabs>
        <w:rPr>
          <w:i w:val="0"/>
          <w:color w:val="000000"/>
          <w:sz w:val="22"/>
          <w:szCs w:val="22"/>
        </w:rPr>
      </w:pPr>
    </w:p>
    <w:p w14:paraId="4E5730F9" w14:textId="77777777" w:rsidR="000353C4" w:rsidRPr="00B32BB6" w:rsidRDefault="000353C4" w:rsidP="000353C4">
      <w:pPr>
        <w:pStyle w:val="Glava"/>
        <w:tabs>
          <w:tab w:val="clear" w:pos="9072"/>
          <w:tab w:val="left" w:pos="708"/>
        </w:tabs>
        <w:rPr>
          <w:i w:val="0"/>
          <w:color w:val="000000"/>
          <w:sz w:val="22"/>
          <w:szCs w:val="22"/>
        </w:rPr>
      </w:pPr>
    </w:p>
    <w:p w14:paraId="01FEA970" w14:textId="77777777"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B6CD29" w14:textId="77777777" w:rsidR="006048E0" w:rsidRDefault="006048E0" w:rsidP="000353C4">
      <w:pPr>
        <w:pStyle w:val="Glava"/>
        <w:tabs>
          <w:tab w:val="clear" w:pos="9072"/>
          <w:tab w:val="left" w:pos="708"/>
        </w:tabs>
        <w:rPr>
          <w:i w:val="0"/>
          <w:color w:val="000000"/>
          <w:sz w:val="22"/>
          <w:szCs w:val="22"/>
        </w:rPr>
      </w:pPr>
    </w:p>
    <w:p w14:paraId="7CE95C75" w14:textId="77777777" w:rsidR="006048E0" w:rsidRPr="00B32BB6" w:rsidRDefault="006048E0" w:rsidP="000353C4">
      <w:pPr>
        <w:pStyle w:val="Glava"/>
        <w:tabs>
          <w:tab w:val="clear" w:pos="9072"/>
          <w:tab w:val="left" w:pos="708"/>
        </w:tabs>
        <w:rPr>
          <w:i w:val="0"/>
          <w:color w:val="000000"/>
          <w:sz w:val="22"/>
          <w:szCs w:val="22"/>
        </w:rPr>
      </w:pPr>
    </w:p>
    <w:p w14:paraId="1F8CFF0C" w14:textId="7777777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7F2143A6" w14:textId="7777777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A2D44C5" w14:textId="77777777" w:rsidR="00035B2B" w:rsidRPr="00D667C7" w:rsidRDefault="00035B2B" w:rsidP="0050783A">
      <w:pPr>
        <w:pStyle w:val="Glava"/>
        <w:tabs>
          <w:tab w:val="clear" w:pos="9072"/>
          <w:tab w:val="left" w:pos="708"/>
        </w:tabs>
        <w:jc w:val="both"/>
        <w:rPr>
          <w:i w:val="0"/>
          <w:color w:val="000000"/>
          <w:sz w:val="22"/>
          <w:szCs w:val="22"/>
        </w:rPr>
      </w:pPr>
    </w:p>
    <w:p w14:paraId="75B41101" w14:textId="77777777" w:rsidR="00035B2B" w:rsidRDefault="00035B2B" w:rsidP="0050783A">
      <w:pPr>
        <w:pStyle w:val="Glava"/>
        <w:tabs>
          <w:tab w:val="clear" w:pos="9072"/>
          <w:tab w:val="left" w:pos="708"/>
        </w:tabs>
        <w:jc w:val="both"/>
        <w:rPr>
          <w:i w:val="0"/>
          <w:color w:val="000000"/>
          <w:sz w:val="22"/>
          <w:szCs w:val="22"/>
        </w:rPr>
      </w:pPr>
    </w:p>
    <w:p w14:paraId="17FD5298" w14:textId="77777777" w:rsidR="00035B2B" w:rsidRDefault="00035B2B" w:rsidP="0050783A">
      <w:pPr>
        <w:pStyle w:val="Glava"/>
        <w:tabs>
          <w:tab w:val="clear" w:pos="9072"/>
          <w:tab w:val="left" w:pos="708"/>
        </w:tabs>
        <w:jc w:val="both"/>
        <w:rPr>
          <w:i w:val="0"/>
          <w:color w:val="000000"/>
          <w:sz w:val="22"/>
          <w:szCs w:val="22"/>
        </w:rPr>
      </w:pPr>
    </w:p>
    <w:p w14:paraId="6C56552D" w14:textId="77777777" w:rsidR="00035B2B" w:rsidRDefault="00035B2B" w:rsidP="0050783A">
      <w:pPr>
        <w:pStyle w:val="Glava"/>
        <w:tabs>
          <w:tab w:val="clear" w:pos="9072"/>
          <w:tab w:val="left" w:pos="708"/>
        </w:tabs>
        <w:jc w:val="both"/>
        <w:rPr>
          <w:i w:val="0"/>
          <w:color w:val="000000"/>
          <w:sz w:val="22"/>
          <w:szCs w:val="22"/>
        </w:rPr>
      </w:pPr>
    </w:p>
    <w:p w14:paraId="470E95E2" w14:textId="77777777" w:rsidR="00035B2B" w:rsidRDefault="00035B2B" w:rsidP="0050783A">
      <w:pPr>
        <w:pStyle w:val="Glava"/>
        <w:tabs>
          <w:tab w:val="clear" w:pos="9072"/>
          <w:tab w:val="left" w:pos="708"/>
        </w:tabs>
        <w:jc w:val="both"/>
        <w:rPr>
          <w:i w:val="0"/>
          <w:color w:val="000000"/>
          <w:sz w:val="22"/>
          <w:szCs w:val="22"/>
        </w:rPr>
      </w:pPr>
    </w:p>
    <w:p w14:paraId="1598E6BB" w14:textId="77777777" w:rsidR="00035B2B" w:rsidRDefault="00035B2B" w:rsidP="0050783A">
      <w:pPr>
        <w:pStyle w:val="Glava"/>
        <w:tabs>
          <w:tab w:val="clear" w:pos="9072"/>
          <w:tab w:val="left" w:pos="708"/>
        </w:tabs>
        <w:jc w:val="both"/>
        <w:rPr>
          <w:i w:val="0"/>
          <w:color w:val="000000"/>
          <w:sz w:val="22"/>
          <w:szCs w:val="22"/>
        </w:rPr>
      </w:pPr>
    </w:p>
    <w:p w14:paraId="25D84F6E" w14:textId="77777777" w:rsidR="00035B2B" w:rsidRDefault="00035B2B" w:rsidP="0050783A">
      <w:pPr>
        <w:pStyle w:val="Glava"/>
        <w:tabs>
          <w:tab w:val="clear" w:pos="9072"/>
          <w:tab w:val="left" w:pos="708"/>
        </w:tabs>
        <w:jc w:val="both"/>
        <w:rPr>
          <w:i w:val="0"/>
          <w:color w:val="000000"/>
          <w:sz w:val="22"/>
          <w:szCs w:val="22"/>
        </w:rPr>
      </w:pPr>
    </w:p>
    <w:p w14:paraId="766BEAFA" w14:textId="77777777" w:rsidR="00035B2B" w:rsidRDefault="00035B2B" w:rsidP="0050783A">
      <w:pPr>
        <w:pStyle w:val="Glava"/>
        <w:tabs>
          <w:tab w:val="clear" w:pos="9072"/>
          <w:tab w:val="left" w:pos="708"/>
        </w:tabs>
        <w:jc w:val="both"/>
        <w:rPr>
          <w:i w:val="0"/>
          <w:color w:val="000000"/>
          <w:sz w:val="22"/>
          <w:szCs w:val="22"/>
        </w:rPr>
      </w:pPr>
    </w:p>
    <w:p w14:paraId="2522659E" w14:textId="77777777" w:rsidR="00035B2B" w:rsidRDefault="00035B2B" w:rsidP="0050783A">
      <w:pPr>
        <w:pStyle w:val="Glava"/>
        <w:tabs>
          <w:tab w:val="clear" w:pos="9072"/>
          <w:tab w:val="left" w:pos="708"/>
        </w:tabs>
        <w:jc w:val="both"/>
        <w:rPr>
          <w:i w:val="0"/>
          <w:color w:val="000000"/>
          <w:sz w:val="22"/>
          <w:szCs w:val="22"/>
        </w:rPr>
      </w:pPr>
    </w:p>
    <w:p w14:paraId="33A12E59" w14:textId="77777777" w:rsidR="00035B2B" w:rsidRDefault="00035B2B" w:rsidP="0050783A">
      <w:pPr>
        <w:pStyle w:val="Glava"/>
        <w:tabs>
          <w:tab w:val="clear" w:pos="9072"/>
          <w:tab w:val="left" w:pos="708"/>
        </w:tabs>
        <w:jc w:val="both"/>
        <w:rPr>
          <w:i w:val="0"/>
          <w:color w:val="000000"/>
          <w:sz w:val="22"/>
          <w:szCs w:val="22"/>
        </w:rPr>
      </w:pPr>
    </w:p>
    <w:p w14:paraId="497BDEE7" w14:textId="77777777" w:rsidR="00035B2B" w:rsidRDefault="00035B2B" w:rsidP="0050783A">
      <w:pPr>
        <w:pStyle w:val="Glava"/>
        <w:tabs>
          <w:tab w:val="clear" w:pos="9072"/>
          <w:tab w:val="left" w:pos="708"/>
        </w:tabs>
        <w:jc w:val="both"/>
        <w:rPr>
          <w:i w:val="0"/>
          <w:color w:val="000000"/>
          <w:sz w:val="22"/>
          <w:szCs w:val="22"/>
        </w:rPr>
      </w:pPr>
    </w:p>
    <w:p w14:paraId="30232434" w14:textId="77777777" w:rsidR="00035B2B" w:rsidRDefault="00035B2B" w:rsidP="0050783A">
      <w:pPr>
        <w:pStyle w:val="Glava"/>
        <w:tabs>
          <w:tab w:val="clear" w:pos="9072"/>
          <w:tab w:val="left" w:pos="708"/>
        </w:tabs>
        <w:jc w:val="both"/>
        <w:rPr>
          <w:i w:val="0"/>
          <w:color w:val="000000"/>
          <w:sz w:val="22"/>
          <w:szCs w:val="22"/>
        </w:rPr>
      </w:pPr>
    </w:p>
    <w:p w14:paraId="4F30A207" w14:textId="77777777" w:rsidR="00525998" w:rsidRDefault="00525998" w:rsidP="0050783A">
      <w:pPr>
        <w:pStyle w:val="Glava"/>
        <w:tabs>
          <w:tab w:val="clear" w:pos="9072"/>
          <w:tab w:val="left" w:pos="708"/>
        </w:tabs>
        <w:jc w:val="both"/>
        <w:rPr>
          <w:i w:val="0"/>
          <w:color w:val="000000"/>
          <w:sz w:val="22"/>
          <w:szCs w:val="22"/>
        </w:rPr>
      </w:pPr>
    </w:p>
    <w:p w14:paraId="17C4B6CB" w14:textId="77777777" w:rsidR="00525998" w:rsidRDefault="00525998" w:rsidP="0050783A">
      <w:pPr>
        <w:pStyle w:val="Glava"/>
        <w:tabs>
          <w:tab w:val="clear" w:pos="9072"/>
          <w:tab w:val="left" w:pos="708"/>
        </w:tabs>
        <w:jc w:val="both"/>
        <w:rPr>
          <w:i w:val="0"/>
          <w:color w:val="000000"/>
          <w:sz w:val="22"/>
          <w:szCs w:val="22"/>
        </w:rPr>
      </w:pPr>
    </w:p>
    <w:p w14:paraId="70A551D3" w14:textId="77777777" w:rsidR="00525998" w:rsidRDefault="00525998" w:rsidP="0050783A">
      <w:pPr>
        <w:pStyle w:val="Glava"/>
        <w:tabs>
          <w:tab w:val="clear" w:pos="9072"/>
          <w:tab w:val="left" w:pos="708"/>
        </w:tabs>
        <w:jc w:val="both"/>
        <w:rPr>
          <w:i w:val="0"/>
          <w:color w:val="000000"/>
          <w:sz w:val="22"/>
          <w:szCs w:val="22"/>
        </w:rPr>
      </w:pPr>
    </w:p>
    <w:p w14:paraId="114101D1" w14:textId="77777777" w:rsidR="000353C4" w:rsidRDefault="000353C4">
      <w:pPr>
        <w:rPr>
          <w:i w:val="0"/>
          <w:color w:val="000000"/>
          <w:sz w:val="22"/>
          <w:szCs w:val="22"/>
        </w:rPr>
      </w:pPr>
      <w:r>
        <w:rPr>
          <w:i w:val="0"/>
          <w:color w:val="000000"/>
          <w:sz w:val="22"/>
          <w:szCs w:val="22"/>
        </w:rPr>
        <w:br w:type="page"/>
      </w:r>
    </w:p>
    <w:p w14:paraId="05EF73A4" w14:textId="77777777" w:rsidR="00035B2B" w:rsidRDefault="00035B2B" w:rsidP="000353C4">
      <w:pPr>
        <w:jc w:val="right"/>
        <w:rPr>
          <w:b/>
          <w:i w:val="0"/>
          <w:color w:val="000000"/>
          <w:sz w:val="22"/>
          <w:szCs w:val="22"/>
        </w:rPr>
      </w:pPr>
      <w:r>
        <w:rPr>
          <w:b/>
          <w:i w:val="0"/>
          <w:color w:val="000000"/>
          <w:sz w:val="22"/>
          <w:szCs w:val="22"/>
        </w:rPr>
        <w:t>PRILOGA 4/1</w:t>
      </w:r>
    </w:p>
    <w:p w14:paraId="4E33FD58" w14:textId="77777777" w:rsidR="00035B2B" w:rsidRDefault="00035B2B" w:rsidP="000353C4">
      <w:pPr>
        <w:rPr>
          <w:b/>
          <w:i w:val="0"/>
          <w:color w:val="000000"/>
          <w:sz w:val="22"/>
          <w:szCs w:val="22"/>
        </w:rPr>
      </w:pPr>
    </w:p>
    <w:p w14:paraId="3B8AFD99" w14:textId="77777777" w:rsidR="006048E0" w:rsidRDefault="006048E0" w:rsidP="000353C4">
      <w:pPr>
        <w:rPr>
          <w:b/>
          <w:i w:val="0"/>
          <w:color w:val="000000"/>
          <w:sz w:val="22"/>
          <w:szCs w:val="22"/>
        </w:rPr>
      </w:pPr>
    </w:p>
    <w:p w14:paraId="5E2FAE3F"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663C94A8" w14:textId="77777777" w:rsidR="00035B2B" w:rsidRDefault="00035B2B" w:rsidP="0050783A">
      <w:pPr>
        <w:rPr>
          <w:b/>
          <w:i w:val="0"/>
          <w:color w:val="000000"/>
          <w:sz w:val="22"/>
          <w:szCs w:val="22"/>
        </w:rPr>
      </w:pPr>
    </w:p>
    <w:p w14:paraId="3D1FCED8" w14:textId="77777777" w:rsidR="006048E0" w:rsidRDefault="006048E0" w:rsidP="0050783A">
      <w:pPr>
        <w:rPr>
          <w:b/>
          <w:i w:val="0"/>
          <w:color w:val="000000"/>
          <w:sz w:val="22"/>
          <w:szCs w:val="22"/>
        </w:rPr>
      </w:pPr>
    </w:p>
    <w:p w14:paraId="084EF7D5" w14:textId="77777777" w:rsidR="00035B2B" w:rsidRDefault="006D236E" w:rsidP="0050783A">
      <w:pPr>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5886652B"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DE9D036"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E404B4"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53E50"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84637F"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395A8697" w14:textId="77777777" w:rsidTr="000353C4">
        <w:tc>
          <w:tcPr>
            <w:tcW w:w="3808" w:type="dxa"/>
            <w:tcBorders>
              <w:top w:val="single" w:sz="4" w:space="0" w:color="auto"/>
              <w:left w:val="single" w:sz="4" w:space="0" w:color="auto"/>
              <w:bottom w:val="single" w:sz="4" w:space="0" w:color="auto"/>
              <w:right w:val="single" w:sz="4" w:space="0" w:color="auto"/>
            </w:tcBorders>
          </w:tcPr>
          <w:p w14:paraId="5DE56F9F" w14:textId="77777777" w:rsidR="00035B2B" w:rsidRDefault="00035B2B" w:rsidP="0050783A">
            <w:pPr>
              <w:rPr>
                <w:i w:val="0"/>
                <w:color w:val="000000"/>
                <w:sz w:val="22"/>
                <w:szCs w:val="22"/>
              </w:rPr>
            </w:pPr>
            <w:r>
              <w:rPr>
                <w:i w:val="0"/>
                <w:color w:val="000000"/>
                <w:sz w:val="22"/>
                <w:szCs w:val="22"/>
              </w:rPr>
              <w:t>1.</w:t>
            </w:r>
          </w:p>
          <w:p w14:paraId="45F815F5" w14:textId="77777777" w:rsidR="00035B2B" w:rsidRDefault="00035B2B" w:rsidP="0050783A">
            <w:pPr>
              <w:rPr>
                <w:i w:val="0"/>
                <w:color w:val="000000"/>
                <w:sz w:val="22"/>
                <w:szCs w:val="22"/>
              </w:rPr>
            </w:pPr>
          </w:p>
          <w:p w14:paraId="596F20C2"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17489AA1"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760D865" w14:textId="77777777" w:rsidR="00035B2B" w:rsidRDefault="00035B2B" w:rsidP="0050783A">
            <w:pPr>
              <w:rPr>
                <w:i w:val="0"/>
                <w:color w:val="000000"/>
                <w:sz w:val="22"/>
                <w:szCs w:val="22"/>
              </w:rPr>
            </w:pPr>
          </w:p>
        </w:tc>
      </w:tr>
      <w:tr w:rsidR="00035B2B" w14:paraId="0D87CEC1" w14:textId="77777777" w:rsidTr="000353C4">
        <w:tc>
          <w:tcPr>
            <w:tcW w:w="3808" w:type="dxa"/>
            <w:tcBorders>
              <w:top w:val="single" w:sz="4" w:space="0" w:color="auto"/>
              <w:left w:val="single" w:sz="4" w:space="0" w:color="auto"/>
              <w:bottom w:val="single" w:sz="4" w:space="0" w:color="auto"/>
              <w:right w:val="single" w:sz="4" w:space="0" w:color="auto"/>
            </w:tcBorders>
          </w:tcPr>
          <w:p w14:paraId="60EA17E9" w14:textId="77777777" w:rsidR="00035B2B" w:rsidRDefault="00035B2B" w:rsidP="0050783A">
            <w:pPr>
              <w:rPr>
                <w:i w:val="0"/>
                <w:color w:val="000000"/>
                <w:sz w:val="22"/>
                <w:szCs w:val="22"/>
              </w:rPr>
            </w:pPr>
            <w:r>
              <w:rPr>
                <w:i w:val="0"/>
                <w:color w:val="000000"/>
                <w:sz w:val="22"/>
                <w:szCs w:val="22"/>
              </w:rPr>
              <w:t>2.</w:t>
            </w:r>
          </w:p>
          <w:p w14:paraId="0FA4234F" w14:textId="77777777" w:rsidR="00035B2B" w:rsidRDefault="00035B2B" w:rsidP="0050783A">
            <w:pPr>
              <w:rPr>
                <w:i w:val="0"/>
                <w:color w:val="000000"/>
                <w:sz w:val="22"/>
                <w:szCs w:val="22"/>
              </w:rPr>
            </w:pPr>
          </w:p>
          <w:p w14:paraId="26EB4320"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2A7AE9A9"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862B35D" w14:textId="77777777" w:rsidR="00035B2B" w:rsidRDefault="00035B2B" w:rsidP="0050783A">
            <w:pPr>
              <w:rPr>
                <w:i w:val="0"/>
                <w:color w:val="000000"/>
                <w:sz w:val="22"/>
                <w:szCs w:val="22"/>
              </w:rPr>
            </w:pPr>
          </w:p>
        </w:tc>
      </w:tr>
      <w:tr w:rsidR="00035B2B" w14:paraId="35B1A403" w14:textId="77777777" w:rsidTr="000353C4">
        <w:tc>
          <w:tcPr>
            <w:tcW w:w="3808" w:type="dxa"/>
            <w:tcBorders>
              <w:top w:val="single" w:sz="4" w:space="0" w:color="auto"/>
              <w:left w:val="single" w:sz="4" w:space="0" w:color="auto"/>
              <w:bottom w:val="single" w:sz="4" w:space="0" w:color="auto"/>
              <w:right w:val="single" w:sz="4" w:space="0" w:color="auto"/>
            </w:tcBorders>
          </w:tcPr>
          <w:p w14:paraId="2E137F08" w14:textId="77777777" w:rsidR="00035B2B" w:rsidRDefault="00035B2B" w:rsidP="0050783A">
            <w:pPr>
              <w:rPr>
                <w:i w:val="0"/>
                <w:color w:val="000000"/>
                <w:sz w:val="22"/>
                <w:szCs w:val="22"/>
              </w:rPr>
            </w:pPr>
            <w:r>
              <w:rPr>
                <w:i w:val="0"/>
                <w:color w:val="000000"/>
                <w:sz w:val="22"/>
                <w:szCs w:val="22"/>
              </w:rPr>
              <w:t>3.</w:t>
            </w:r>
          </w:p>
          <w:p w14:paraId="3CFD233C" w14:textId="77777777" w:rsidR="00035B2B" w:rsidRDefault="00035B2B" w:rsidP="0050783A">
            <w:pPr>
              <w:rPr>
                <w:i w:val="0"/>
                <w:color w:val="000000"/>
                <w:sz w:val="22"/>
                <w:szCs w:val="22"/>
              </w:rPr>
            </w:pPr>
          </w:p>
          <w:p w14:paraId="563D79A8"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F70F91A"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7C111077" w14:textId="77777777" w:rsidR="00035B2B" w:rsidRDefault="00035B2B" w:rsidP="0050783A">
            <w:pPr>
              <w:rPr>
                <w:i w:val="0"/>
                <w:color w:val="000000"/>
                <w:sz w:val="22"/>
                <w:szCs w:val="22"/>
              </w:rPr>
            </w:pPr>
          </w:p>
        </w:tc>
      </w:tr>
      <w:tr w:rsidR="00035B2B" w14:paraId="0B557D4D" w14:textId="77777777" w:rsidTr="000353C4">
        <w:tc>
          <w:tcPr>
            <w:tcW w:w="3808" w:type="dxa"/>
            <w:tcBorders>
              <w:top w:val="single" w:sz="4" w:space="0" w:color="auto"/>
              <w:left w:val="single" w:sz="4" w:space="0" w:color="auto"/>
              <w:bottom w:val="single" w:sz="4" w:space="0" w:color="auto"/>
              <w:right w:val="single" w:sz="4" w:space="0" w:color="auto"/>
            </w:tcBorders>
          </w:tcPr>
          <w:p w14:paraId="7AEDC773" w14:textId="77777777" w:rsidR="00035B2B" w:rsidRDefault="00035B2B" w:rsidP="0050783A">
            <w:pPr>
              <w:rPr>
                <w:i w:val="0"/>
                <w:color w:val="000000"/>
                <w:sz w:val="22"/>
                <w:szCs w:val="22"/>
              </w:rPr>
            </w:pPr>
            <w:r>
              <w:rPr>
                <w:i w:val="0"/>
                <w:color w:val="000000"/>
                <w:sz w:val="22"/>
                <w:szCs w:val="22"/>
              </w:rPr>
              <w:t>4.</w:t>
            </w:r>
          </w:p>
          <w:p w14:paraId="0F09881B" w14:textId="77777777" w:rsidR="00035B2B" w:rsidRDefault="00035B2B" w:rsidP="0050783A">
            <w:pPr>
              <w:rPr>
                <w:i w:val="0"/>
                <w:color w:val="000000"/>
                <w:sz w:val="22"/>
                <w:szCs w:val="22"/>
              </w:rPr>
            </w:pPr>
          </w:p>
          <w:p w14:paraId="7BB73B10"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F61CB0D"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25B77D7A" w14:textId="77777777" w:rsidR="00035B2B" w:rsidRDefault="00035B2B" w:rsidP="0050783A">
            <w:pPr>
              <w:rPr>
                <w:i w:val="0"/>
                <w:color w:val="000000"/>
                <w:sz w:val="22"/>
                <w:szCs w:val="22"/>
              </w:rPr>
            </w:pPr>
          </w:p>
        </w:tc>
      </w:tr>
    </w:tbl>
    <w:p w14:paraId="69B4AD7D" w14:textId="77777777" w:rsidR="00035B2B" w:rsidRDefault="00035B2B" w:rsidP="0050783A">
      <w:pPr>
        <w:rPr>
          <w:i w:val="0"/>
          <w:color w:val="000000"/>
          <w:sz w:val="22"/>
          <w:szCs w:val="22"/>
        </w:rPr>
      </w:pPr>
    </w:p>
    <w:p w14:paraId="53708F4B"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203605E4"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538CC6E8" w14:textId="77777777" w:rsidR="006A4C9C" w:rsidRPr="00525998" w:rsidRDefault="00035B2B" w:rsidP="0050783A">
      <w:pPr>
        <w:jc w:val="both"/>
        <w:rPr>
          <w:i w:val="0"/>
          <w:sz w:val="22"/>
          <w:szCs w:val="22"/>
        </w:rPr>
      </w:pPr>
      <w:r>
        <w:rPr>
          <w:i w:val="0"/>
          <w:sz w:val="22"/>
          <w:szCs w:val="22"/>
        </w:rPr>
        <w:t xml:space="preserve">Ponudnik je imel ali ima, v zadnjih treh letih pred potekom roka za oddajo </w:t>
      </w:r>
      <w:r w:rsidRPr="00F53A63">
        <w:rPr>
          <w:i w:val="0"/>
          <w:sz w:val="22"/>
          <w:szCs w:val="22"/>
        </w:rPr>
        <w:t>ponudb, sklenjen</w:t>
      </w:r>
      <w:r w:rsidR="006D236E" w:rsidRPr="00F53A63">
        <w:rPr>
          <w:i w:val="0"/>
          <w:sz w:val="22"/>
          <w:szCs w:val="22"/>
        </w:rPr>
        <w:t>i 2</w:t>
      </w:r>
      <w:r w:rsidRPr="00F53A63">
        <w:rPr>
          <w:i w:val="0"/>
          <w:sz w:val="22"/>
          <w:szCs w:val="22"/>
        </w:rPr>
        <w:t xml:space="preserve"> posamezn</w:t>
      </w:r>
      <w:r w:rsidR="006D236E" w:rsidRPr="00F53A63">
        <w:rPr>
          <w:i w:val="0"/>
          <w:sz w:val="22"/>
          <w:szCs w:val="22"/>
        </w:rPr>
        <w:t>i</w:t>
      </w:r>
      <w:r w:rsidRPr="00F53A63">
        <w:rPr>
          <w:i w:val="0"/>
          <w:sz w:val="22"/>
          <w:szCs w:val="22"/>
        </w:rPr>
        <w:t xml:space="preserve"> pogodb</w:t>
      </w:r>
      <w:r w:rsidR="006D236E" w:rsidRPr="00F53A63">
        <w:rPr>
          <w:i w:val="0"/>
          <w:sz w:val="22"/>
          <w:szCs w:val="22"/>
        </w:rPr>
        <w:t>i</w:t>
      </w:r>
      <w:r w:rsidRPr="00F53A63">
        <w:rPr>
          <w:i w:val="0"/>
          <w:sz w:val="22"/>
          <w:szCs w:val="22"/>
        </w:rPr>
        <w:t xml:space="preserve"> za opravljanje storitev čiščenja objektov v izmeri najmanj</w:t>
      </w:r>
      <w:r w:rsidR="00525998" w:rsidRPr="00F53A63">
        <w:rPr>
          <w:i w:val="0"/>
          <w:sz w:val="22"/>
          <w:szCs w:val="22"/>
        </w:rPr>
        <w:t xml:space="preserve"> </w:t>
      </w:r>
      <w:r w:rsidR="00770423" w:rsidRPr="00F53A63">
        <w:rPr>
          <w:i w:val="0"/>
          <w:sz w:val="22"/>
          <w:szCs w:val="22"/>
        </w:rPr>
        <w:t>1.5</w:t>
      </w:r>
      <w:r w:rsidR="00525998" w:rsidRPr="00F53A63">
        <w:rPr>
          <w:i w:val="0"/>
          <w:sz w:val="22"/>
          <w:szCs w:val="22"/>
        </w:rPr>
        <w:t>00,00 m</w:t>
      </w:r>
      <w:r w:rsidR="00525998" w:rsidRPr="00F53A63">
        <w:rPr>
          <w:i w:val="0"/>
          <w:sz w:val="22"/>
          <w:szCs w:val="22"/>
          <w:vertAlign w:val="superscript"/>
        </w:rPr>
        <w:t>2</w:t>
      </w:r>
      <w:r w:rsidR="00525998" w:rsidRPr="00F53A63">
        <w:rPr>
          <w:i w:val="0"/>
          <w:sz w:val="22"/>
          <w:szCs w:val="22"/>
        </w:rPr>
        <w:t xml:space="preserve"> notranje talne površine/objekt</w:t>
      </w:r>
      <w:r w:rsidR="00F23F3A" w:rsidRPr="00F53A63">
        <w:rPr>
          <w:i w:val="0"/>
          <w:sz w:val="22"/>
          <w:szCs w:val="22"/>
        </w:rPr>
        <w:t>.</w:t>
      </w:r>
    </w:p>
    <w:p w14:paraId="1CD4A267" w14:textId="58F3E983" w:rsidR="00D43EE1" w:rsidRDefault="00D43EE1" w:rsidP="0050783A">
      <w:pPr>
        <w:jc w:val="both"/>
        <w:rPr>
          <w:b/>
          <w:i w:val="0"/>
          <w:sz w:val="22"/>
          <w:szCs w:val="22"/>
          <w:u w:val="single"/>
        </w:rPr>
      </w:pPr>
    </w:p>
    <w:p w14:paraId="13B74CF2" w14:textId="77777777" w:rsidR="00203706" w:rsidRDefault="00203706" w:rsidP="00203706">
      <w:pPr>
        <w:jc w:val="both"/>
        <w:rPr>
          <w:b/>
          <w:i w:val="0"/>
          <w:sz w:val="20"/>
        </w:rPr>
      </w:pPr>
      <w:r w:rsidRPr="00203706">
        <w:rPr>
          <w:b/>
          <w:i w:val="0"/>
          <w:strike/>
          <w:sz w:val="22"/>
          <w:szCs w:val="22"/>
        </w:rPr>
        <w:t>Vsaj ena</w:t>
      </w:r>
      <w:r w:rsidRPr="00203706">
        <w:rPr>
          <w:b/>
          <w:i w:val="0"/>
          <w:sz w:val="22"/>
          <w:szCs w:val="22"/>
        </w:rPr>
        <w:t xml:space="preserve"> </w:t>
      </w:r>
      <w:r w:rsidRPr="00203706">
        <w:rPr>
          <w:b/>
          <w:i w:val="0"/>
          <w:color w:val="FF0000"/>
          <w:sz w:val="22"/>
          <w:szCs w:val="22"/>
        </w:rPr>
        <w:t>Obe</w:t>
      </w:r>
      <w:r w:rsidRPr="00203706">
        <w:rPr>
          <w:b/>
          <w:i w:val="0"/>
          <w:sz w:val="22"/>
          <w:szCs w:val="22"/>
        </w:rPr>
        <w:t xml:space="preserve">  </w:t>
      </w:r>
      <w:proofErr w:type="spellStart"/>
      <w:r w:rsidRPr="00203706">
        <w:rPr>
          <w:b/>
          <w:i w:val="0"/>
          <w:sz w:val="22"/>
          <w:szCs w:val="22"/>
        </w:rPr>
        <w:t>referenc</w:t>
      </w:r>
      <w:r w:rsidRPr="00203706">
        <w:rPr>
          <w:b/>
          <w:i w:val="0"/>
          <w:strike/>
          <w:sz w:val="22"/>
          <w:szCs w:val="22"/>
        </w:rPr>
        <w:t>a</w:t>
      </w:r>
      <w:r w:rsidRPr="00203706">
        <w:rPr>
          <w:b/>
          <w:i w:val="0"/>
          <w:color w:val="FF0000"/>
          <w:sz w:val="22"/>
          <w:szCs w:val="22"/>
        </w:rPr>
        <w:t>i</w:t>
      </w:r>
      <w:proofErr w:type="spellEnd"/>
      <w:r w:rsidRPr="00203706">
        <w:rPr>
          <w:b/>
          <w:i w:val="0"/>
          <w:sz w:val="22"/>
          <w:szCs w:val="22"/>
        </w:rPr>
        <w:t xml:space="preserve"> se mora</w:t>
      </w:r>
      <w:r w:rsidRPr="00203706">
        <w:rPr>
          <w:b/>
          <w:i w:val="0"/>
          <w:color w:val="FF0000"/>
          <w:sz w:val="22"/>
          <w:szCs w:val="22"/>
        </w:rPr>
        <w:t>ta</w:t>
      </w:r>
      <w:r w:rsidRPr="00203706">
        <w:rPr>
          <w:b/>
          <w:i w:val="0"/>
          <w:sz w:val="22"/>
          <w:szCs w:val="22"/>
        </w:rPr>
        <w:t xml:space="preserve"> nanašati na storitev čiščenja v </w:t>
      </w:r>
      <w:r w:rsidRPr="00203706">
        <w:rPr>
          <w:i w:val="0"/>
          <w:sz w:val="22"/>
          <w:szCs w:val="22"/>
        </w:rPr>
        <w:t xml:space="preserve"> </w:t>
      </w:r>
      <w:r w:rsidRPr="00203706">
        <w:rPr>
          <w:b/>
          <w:i w:val="0"/>
          <w:color w:val="FF0000"/>
          <w:sz w:val="22"/>
          <w:szCs w:val="22"/>
        </w:rPr>
        <w:t>Poslovnih in upravnih stavbah (CC-SI 122) ALI v</w:t>
      </w:r>
      <w:r w:rsidRPr="00203706">
        <w:rPr>
          <w:rFonts w:ascii="Cambria" w:hAnsi="Cambria" w:cs="Cambria"/>
          <w:i w:val="0"/>
          <w:color w:val="FF0000"/>
          <w:sz w:val="22"/>
          <w:szCs w:val="22"/>
        </w:rPr>
        <w:t xml:space="preserve"> </w:t>
      </w:r>
      <w:r w:rsidRPr="00203706">
        <w:rPr>
          <w:b/>
          <w:i w:val="0"/>
          <w:sz w:val="22"/>
          <w:szCs w:val="22"/>
        </w:rPr>
        <w:t xml:space="preserve">Stavbah splošnega družbenega pomena </w:t>
      </w:r>
      <w:r w:rsidRPr="00203706">
        <w:rPr>
          <w:b/>
          <w:i w:val="0"/>
          <w:color w:val="FF0000"/>
          <w:sz w:val="22"/>
          <w:szCs w:val="22"/>
        </w:rPr>
        <w:t>(CC-SI 126)</w:t>
      </w:r>
      <w:r w:rsidRPr="00203706">
        <w:rPr>
          <w:rFonts w:ascii="Cambria" w:hAnsi="Cambria" w:cs="Cambria"/>
          <w:i w:val="0"/>
          <w:color w:val="FF0000"/>
          <w:sz w:val="22"/>
          <w:szCs w:val="22"/>
        </w:rPr>
        <w:t xml:space="preserve">  </w:t>
      </w:r>
      <w:r w:rsidRPr="00203706">
        <w:rPr>
          <w:b/>
          <w:i w:val="0"/>
          <w:color w:val="FF0000"/>
          <w:sz w:val="22"/>
          <w:szCs w:val="22"/>
        </w:rPr>
        <w:t xml:space="preserve"> </w:t>
      </w:r>
      <w:r w:rsidRPr="00203706">
        <w:rPr>
          <w:b/>
          <w:i w:val="0"/>
          <w:sz w:val="22"/>
          <w:szCs w:val="22"/>
        </w:rPr>
        <w:t xml:space="preserve">kot izhaja iz Priloge 1 k Uredbi o razvrščanju objektov (Uradni list RS, št. </w:t>
      </w:r>
      <w:r w:rsidRPr="00203706">
        <w:rPr>
          <w:b/>
          <w:i w:val="0"/>
          <w:color w:val="FF0000"/>
          <w:sz w:val="22"/>
          <w:szCs w:val="22"/>
        </w:rPr>
        <w:t>96/22</w:t>
      </w:r>
      <w:r>
        <w:rPr>
          <w:b/>
          <w:color w:val="FF0000"/>
          <w:sz w:val="20"/>
        </w:rPr>
        <w:t>)</w:t>
      </w:r>
    </w:p>
    <w:p w14:paraId="20522500" w14:textId="77777777" w:rsidR="00203706" w:rsidRDefault="00203706" w:rsidP="0050783A">
      <w:pPr>
        <w:jc w:val="both"/>
        <w:rPr>
          <w:b/>
          <w:i w:val="0"/>
          <w:sz w:val="22"/>
          <w:szCs w:val="22"/>
          <w:u w:val="single"/>
        </w:rPr>
      </w:pPr>
      <w:bookmarkStart w:id="2" w:name="_GoBack"/>
      <w:bookmarkEnd w:id="2"/>
    </w:p>
    <w:p w14:paraId="151247FF" w14:textId="77777777" w:rsidR="00035B2B" w:rsidRDefault="00035B2B" w:rsidP="0050783A">
      <w:pPr>
        <w:jc w:val="both"/>
        <w:rPr>
          <w:i w:val="0"/>
          <w:sz w:val="22"/>
          <w:szCs w:val="22"/>
        </w:rPr>
      </w:pPr>
    </w:p>
    <w:p w14:paraId="7960D09C"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122FDBBF" w14:textId="77777777" w:rsidR="00035B2B" w:rsidRDefault="00035B2B" w:rsidP="0050783A">
      <w:pPr>
        <w:jc w:val="both"/>
        <w:rPr>
          <w:sz w:val="22"/>
          <w:szCs w:val="22"/>
        </w:rPr>
      </w:pPr>
    </w:p>
    <w:p w14:paraId="510DF797" w14:textId="77777777"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1FE04774" w14:textId="77777777" w:rsidR="000353C4" w:rsidRDefault="000353C4" w:rsidP="0050783A">
      <w:pPr>
        <w:jc w:val="both"/>
        <w:rPr>
          <w:i w:val="0"/>
          <w:sz w:val="22"/>
          <w:szCs w:val="22"/>
        </w:rPr>
      </w:pPr>
    </w:p>
    <w:p w14:paraId="7A2200AF" w14:textId="77777777" w:rsidR="000353C4" w:rsidRDefault="000353C4" w:rsidP="0050783A">
      <w:pPr>
        <w:jc w:val="both"/>
        <w:rPr>
          <w:i w:val="0"/>
          <w:sz w:val="22"/>
          <w:szCs w:val="22"/>
        </w:rPr>
      </w:pPr>
    </w:p>
    <w:p w14:paraId="058127B9" w14:textId="77777777" w:rsidR="000353C4" w:rsidRDefault="000353C4">
      <w:pPr>
        <w:rPr>
          <w:i w:val="0"/>
          <w:sz w:val="22"/>
          <w:szCs w:val="22"/>
        </w:rPr>
      </w:pPr>
      <w:r>
        <w:rPr>
          <w:i w:val="0"/>
          <w:sz w:val="22"/>
          <w:szCs w:val="22"/>
        </w:rPr>
        <w:br w:type="page"/>
      </w:r>
    </w:p>
    <w:p w14:paraId="46DD9848" w14:textId="60F4E69F" w:rsidR="00035B2B" w:rsidRPr="001E0723" w:rsidRDefault="00035B2B" w:rsidP="00EB52E3">
      <w:pPr>
        <w:jc w:val="right"/>
        <w:rPr>
          <w:b/>
          <w:i w:val="0"/>
          <w:color w:val="000000"/>
          <w:sz w:val="22"/>
          <w:szCs w:val="22"/>
        </w:rPr>
      </w:pPr>
      <w:r>
        <w:rPr>
          <w:b/>
          <w:i w:val="0"/>
          <w:color w:val="000000"/>
          <w:sz w:val="22"/>
          <w:szCs w:val="22"/>
        </w:rPr>
        <w:t>PRILOGA 4/2</w:t>
      </w:r>
    </w:p>
    <w:p w14:paraId="3E27E536" w14:textId="77777777" w:rsidR="006A7570" w:rsidRDefault="006A7570" w:rsidP="006048E0">
      <w:pPr>
        <w:rPr>
          <w:b/>
          <w:i w:val="0"/>
          <w:color w:val="000000"/>
          <w:sz w:val="22"/>
          <w:szCs w:val="22"/>
          <w:highlight w:val="yellow"/>
        </w:rPr>
      </w:pPr>
    </w:p>
    <w:p w14:paraId="1B912767" w14:textId="77777777" w:rsidR="006048E0" w:rsidRDefault="006048E0" w:rsidP="006048E0">
      <w:pPr>
        <w:rPr>
          <w:b/>
          <w:i w:val="0"/>
          <w:color w:val="000000"/>
          <w:sz w:val="22"/>
          <w:szCs w:val="22"/>
          <w:highlight w:val="yellow"/>
        </w:rPr>
      </w:pPr>
    </w:p>
    <w:p w14:paraId="2AA16BA4"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0DAB4886" w14:textId="77777777" w:rsidR="00035B2B" w:rsidRPr="006048E0" w:rsidRDefault="00035B2B" w:rsidP="006048E0">
      <w:pPr>
        <w:rPr>
          <w:b/>
          <w:i w:val="0"/>
          <w:color w:val="000000"/>
          <w:sz w:val="22"/>
          <w:szCs w:val="22"/>
        </w:rPr>
      </w:pPr>
    </w:p>
    <w:p w14:paraId="7F09FD44" w14:textId="77777777" w:rsidR="000353C4" w:rsidRDefault="000353C4" w:rsidP="0050783A">
      <w:pPr>
        <w:spacing w:after="200" w:line="276" w:lineRule="auto"/>
        <w:rPr>
          <w:i w:val="0"/>
          <w:color w:val="000000"/>
          <w:sz w:val="22"/>
          <w:szCs w:val="22"/>
        </w:rPr>
      </w:pPr>
    </w:p>
    <w:p w14:paraId="3D460992" w14:textId="77777777" w:rsidR="000645B4" w:rsidRDefault="00035B2B" w:rsidP="0050783A">
      <w:pPr>
        <w:spacing w:after="200" w:line="276" w:lineRule="auto"/>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42EA0739"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2723DFBD" w14:textId="137376A1" w:rsidR="00035B2B" w:rsidRDefault="00035B2B" w:rsidP="0050783A">
      <w:pPr>
        <w:spacing w:after="200"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____________________________ .</w:t>
      </w:r>
    </w:p>
    <w:p w14:paraId="4F9ACA2A" w14:textId="74B3316A" w:rsidR="00FB1DFC" w:rsidRDefault="00FB1DFC" w:rsidP="003D7BEB">
      <w:pPr>
        <w:spacing w:after="200" w:line="276" w:lineRule="auto"/>
        <w:jc w:val="center"/>
        <w:rPr>
          <w:i w:val="0"/>
          <w:color w:val="000000"/>
          <w:sz w:val="22"/>
          <w:szCs w:val="22"/>
        </w:rPr>
      </w:pPr>
      <w:r>
        <w:rPr>
          <w:i w:val="0"/>
          <w:color w:val="000000"/>
          <w:sz w:val="22"/>
          <w:szCs w:val="22"/>
        </w:rPr>
        <w:t>(navedba izvajalca)</w:t>
      </w:r>
    </w:p>
    <w:p w14:paraId="264B1AD2"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A50B6DE"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75842E8C"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6AFAB122"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2E6A645B" w14:textId="77777777" w:rsidR="00035B2B" w:rsidRDefault="00035B2B" w:rsidP="0050783A">
      <w:pPr>
        <w:tabs>
          <w:tab w:val="num" w:pos="709"/>
        </w:tabs>
        <w:spacing w:after="200" w:line="276" w:lineRule="auto"/>
        <w:rPr>
          <w:i w:val="0"/>
          <w:color w:val="000000"/>
          <w:sz w:val="22"/>
          <w:szCs w:val="22"/>
        </w:rPr>
      </w:pPr>
    </w:p>
    <w:p w14:paraId="4298CC67"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7AE660FC" w14:textId="77777777" w:rsidR="00035B2B" w:rsidRDefault="00035B2B" w:rsidP="0050783A">
      <w:pPr>
        <w:tabs>
          <w:tab w:val="num" w:pos="709"/>
        </w:tabs>
        <w:spacing w:after="200" w:line="276" w:lineRule="auto"/>
        <w:rPr>
          <w:i w:val="0"/>
          <w:color w:val="000000"/>
          <w:sz w:val="22"/>
          <w:szCs w:val="22"/>
        </w:rPr>
      </w:pPr>
    </w:p>
    <w:p w14:paraId="73238E04"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360C3401" w14:textId="77777777" w:rsidR="00035B2B" w:rsidRDefault="00035B2B" w:rsidP="0050783A">
      <w:pPr>
        <w:tabs>
          <w:tab w:val="num" w:pos="709"/>
        </w:tabs>
        <w:spacing w:after="200" w:line="276" w:lineRule="auto"/>
        <w:rPr>
          <w:i w:val="0"/>
          <w:color w:val="000000"/>
          <w:sz w:val="22"/>
          <w:szCs w:val="22"/>
        </w:rPr>
      </w:pPr>
    </w:p>
    <w:p w14:paraId="0D33CA48"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16E3DD50" w14:textId="77777777"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3EADFF88"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3430EA76" w14:textId="77777777" w:rsidR="006A7570" w:rsidRDefault="006A7570" w:rsidP="0050783A">
      <w:pPr>
        <w:tabs>
          <w:tab w:val="num" w:pos="709"/>
        </w:tabs>
        <w:spacing w:after="200" w:line="276" w:lineRule="auto"/>
        <w:rPr>
          <w:i w:val="0"/>
          <w:color w:val="000000"/>
          <w:sz w:val="22"/>
          <w:szCs w:val="22"/>
        </w:rPr>
      </w:pPr>
    </w:p>
    <w:p w14:paraId="539F737A"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271DFB85" w14:textId="77777777" w:rsidR="00307E40" w:rsidRDefault="00307E40" w:rsidP="0050783A">
      <w:pPr>
        <w:tabs>
          <w:tab w:val="num" w:pos="709"/>
        </w:tabs>
        <w:spacing w:after="200" w:line="276" w:lineRule="auto"/>
        <w:rPr>
          <w:i w:val="0"/>
          <w:color w:val="000000"/>
          <w:sz w:val="22"/>
          <w:szCs w:val="22"/>
        </w:rPr>
      </w:pPr>
    </w:p>
    <w:p w14:paraId="4446DBE2"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6D6E3A46" w14:textId="77777777" w:rsidR="00035B2B" w:rsidRDefault="00035B2B" w:rsidP="000353C4">
      <w:pPr>
        <w:rPr>
          <w:b/>
          <w:i w:val="0"/>
          <w:sz w:val="20"/>
        </w:rPr>
      </w:pPr>
    </w:p>
    <w:p w14:paraId="38BE9314" w14:textId="77777777" w:rsidR="00035B2B" w:rsidRDefault="00035B2B" w:rsidP="0050783A">
      <w:pPr>
        <w:rPr>
          <w:b/>
          <w:i w:val="0"/>
          <w:sz w:val="20"/>
        </w:rPr>
      </w:pPr>
      <w:r>
        <w:rPr>
          <w:b/>
          <w:i w:val="0"/>
          <w:sz w:val="20"/>
        </w:rPr>
        <w:br w:type="page"/>
      </w:r>
    </w:p>
    <w:p w14:paraId="021D45A7" w14:textId="77777777"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t>PRILOGA 5</w:t>
      </w:r>
    </w:p>
    <w:p w14:paraId="3805D3E9" w14:textId="77777777" w:rsidR="008931B9" w:rsidRDefault="008931B9" w:rsidP="0050783A">
      <w:pPr>
        <w:rPr>
          <w:i w:val="0"/>
          <w:sz w:val="22"/>
          <w:szCs w:val="22"/>
        </w:rPr>
      </w:pPr>
    </w:p>
    <w:p w14:paraId="529F6CFC" w14:textId="77777777" w:rsidR="00675323" w:rsidRPr="00675323" w:rsidRDefault="00675323" w:rsidP="0050783A">
      <w:pPr>
        <w:rPr>
          <w:i w:val="0"/>
          <w:sz w:val="22"/>
          <w:szCs w:val="22"/>
        </w:rPr>
      </w:pPr>
    </w:p>
    <w:p w14:paraId="4924DA23" w14:textId="77777777" w:rsidR="008931B9" w:rsidRPr="003711C4" w:rsidRDefault="008931B9" w:rsidP="0050783A">
      <w:pPr>
        <w:jc w:val="center"/>
        <w:rPr>
          <w:b/>
          <w:i w:val="0"/>
          <w:sz w:val="28"/>
          <w:szCs w:val="28"/>
        </w:rPr>
      </w:pPr>
      <w:r w:rsidRPr="003711C4">
        <w:rPr>
          <w:b/>
          <w:i w:val="0"/>
          <w:sz w:val="28"/>
          <w:szCs w:val="28"/>
        </w:rPr>
        <w:t xml:space="preserve">SEZNAM KADROV </w:t>
      </w:r>
    </w:p>
    <w:p w14:paraId="25D13B58" w14:textId="77777777" w:rsidR="006D236E" w:rsidRDefault="006D236E" w:rsidP="006048E0">
      <w:pPr>
        <w:rPr>
          <w:i w:val="0"/>
          <w:sz w:val="22"/>
          <w:szCs w:val="22"/>
        </w:rPr>
      </w:pPr>
    </w:p>
    <w:p w14:paraId="66DE7582" w14:textId="77777777" w:rsidR="006048E0" w:rsidRDefault="006048E0" w:rsidP="006048E0">
      <w:pPr>
        <w:rPr>
          <w:i w:val="0"/>
          <w:sz w:val="22"/>
          <w:szCs w:val="22"/>
        </w:rPr>
      </w:pPr>
    </w:p>
    <w:p w14:paraId="7F4EF48F"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13090737" w14:textId="77777777" w:rsidR="00FB2D5B" w:rsidRPr="006048E0" w:rsidRDefault="00FB2D5B" w:rsidP="006048E0">
      <w:pPr>
        <w:rPr>
          <w:b/>
          <w:i w:val="0"/>
          <w:sz w:val="22"/>
          <w:szCs w:val="22"/>
        </w:rPr>
      </w:pPr>
    </w:p>
    <w:p w14:paraId="5C6686CB"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644E1454" w14:textId="77777777" w:rsidR="00FB2D5B" w:rsidRPr="004869C7" w:rsidRDefault="00FB2D5B" w:rsidP="0050783A">
      <w:pPr>
        <w:rPr>
          <w:i w:val="0"/>
          <w:sz w:val="22"/>
          <w:szCs w:val="22"/>
        </w:rPr>
      </w:pPr>
    </w:p>
    <w:p w14:paraId="226EBAA7" w14:textId="59F3D5F3"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Pr="00B13050">
        <w:rPr>
          <w:i w:val="0"/>
          <w:color w:val="000000" w:themeColor="text1"/>
          <w:sz w:val="22"/>
          <w:szCs w:val="22"/>
        </w:rPr>
        <w:t>II.</w:t>
      </w:r>
      <w:r w:rsidRPr="007E7D33">
        <w:rPr>
          <w:i w:val="0"/>
          <w:color w:val="000000" w:themeColor="text1"/>
          <w:sz w:val="22"/>
          <w:szCs w:val="22"/>
        </w:rPr>
        <w:t xml:space="preserve"> poglavja te razpisne dokumentacije</w:t>
      </w:r>
      <w:r w:rsidR="00842842">
        <w:rPr>
          <w:i w:val="0"/>
          <w:color w:val="000000" w:themeColor="text1"/>
          <w:sz w:val="22"/>
          <w:szCs w:val="22"/>
        </w:rPr>
        <w:t xml:space="preserve">, naročnik zahteva minimalno </w:t>
      </w:r>
      <w:r w:rsidR="00776DAA">
        <w:rPr>
          <w:i w:val="0"/>
          <w:color w:val="000000" w:themeColor="text1"/>
          <w:sz w:val="22"/>
          <w:szCs w:val="22"/>
        </w:rPr>
        <w:t xml:space="preserve">3 </w:t>
      </w:r>
      <w:r w:rsidR="00842842">
        <w:rPr>
          <w:i w:val="0"/>
          <w:color w:val="000000" w:themeColor="text1"/>
          <w:sz w:val="22"/>
          <w:szCs w:val="22"/>
        </w:rPr>
        <w:t>delavcev</w:t>
      </w:r>
      <w:r w:rsidRPr="007E7D33">
        <w:rPr>
          <w:i w:val="0"/>
          <w:color w:val="000000" w:themeColor="text1"/>
          <w:sz w:val="22"/>
          <w:szCs w:val="22"/>
        </w:rPr>
        <w:t xml:space="preserve"> </w:t>
      </w:r>
    </w:p>
    <w:p w14:paraId="0CFB4DDF"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34ECD4FD" w14:textId="77777777" w:rsidTr="000353C4">
        <w:trPr>
          <w:trHeight w:val="567"/>
        </w:trPr>
        <w:tc>
          <w:tcPr>
            <w:tcW w:w="3549" w:type="dxa"/>
            <w:vAlign w:val="center"/>
          </w:tcPr>
          <w:p w14:paraId="1FE71624"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7F492A68" w14:textId="77777777" w:rsidR="00FB2D5B" w:rsidRPr="0030228E" w:rsidRDefault="00FB2D5B" w:rsidP="0050783A">
            <w:pPr>
              <w:jc w:val="center"/>
              <w:rPr>
                <w:b/>
                <w:i w:val="0"/>
                <w:sz w:val="22"/>
                <w:szCs w:val="22"/>
              </w:rPr>
            </w:pPr>
          </w:p>
        </w:tc>
      </w:tr>
    </w:tbl>
    <w:p w14:paraId="7CB3B577" w14:textId="77777777" w:rsidR="00FB2D5B" w:rsidRDefault="00FB2D5B" w:rsidP="0050783A">
      <w:pPr>
        <w:rPr>
          <w:i w:val="0"/>
          <w:sz w:val="22"/>
          <w:szCs w:val="22"/>
        </w:rPr>
      </w:pPr>
    </w:p>
    <w:p w14:paraId="154581FB"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26983574" w14:textId="77777777" w:rsidR="00FB2D5B" w:rsidRDefault="00FB2D5B" w:rsidP="0050783A">
      <w:pPr>
        <w:pStyle w:val="Odstavekseznama"/>
        <w:ind w:left="0"/>
        <w:rPr>
          <w:i w:val="0"/>
          <w:sz w:val="22"/>
          <w:szCs w:val="22"/>
        </w:rPr>
      </w:pPr>
    </w:p>
    <w:p w14:paraId="3847709E"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27B83032"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352F84BC" w14:textId="77777777" w:rsidTr="000353C4">
        <w:trPr>
          <w:trHeight w:val="454"/>
        </w:trPr>
        <w:tc>
          <w:tcPr>
            <w:tcW w:w="992" w:type="dxa"/>
            <w:shd w:val="clear" w:color="auto" w:fill="auto"/>
            <w:vAlign w:val="center"/>
          </w:tcPr>
          <w:p w14:paraId="601DBCFD"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6FE8130B"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3351429E" w14:textId="77777777" w:rsidTr="000353C4">
        <w:trPr>
          <w:trHeight w:val="454"/>
        </w:trPr>
        <w:tc>
          <w:tcPr>
            <w:tcW w:w="992" w:type="dxa"/>
            <w:shd w:val="clear" w:color="auto" w:fill="auto"/>
            <w:vAlign w:val="center"/>
          </w:tcPr>
          <w:p w14:paraId="7B03DDF6"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5E671303" w14:textId="77777777" w:rsidR="00FB2D5B" w:rsidRPr="008931B9" w:rsidRDefault="00FB2D5B" w:rsidP="0050783A">
            <w:pPr>
              <w:jc w:val="center"/>
              <w:rPr>
                <w:i w:val="0"/>
                <w:sz w:val="22"/>
                <w:szCs w:val="22"/>
              </w:rPr>
            </w:pPr>
          </w:p>
        </w:tc>
      </w:tr>
      <w:tr w:rsidR="00FB2D5B" w:rsidRPr="008931B9" w14:paraId="42EC96FE" w14:textId="77777777" w:rsidTr="000353C4">
        <w:trPr>
          <w:trHeight w:val="454"/>
        </w:trPr>
        <w:tc>
          <w:tcPr>
            <w:tcW w:w="992" w:type="dxa"/>
            <w:shd w:val="clear" w:color="auto" w:fill="auto"/>
            <w:vAlign w:val="center"/>
          </w:tcPr>
          <w:p w14:paraId="4F7569C9"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66681B4F" w14:textId="77777777" w:rsidR="00FB2D5B" w:rsidRPr="008931B9" w:rsidRDefault="00FB2D5B" w:rsidP="0050783A">
            <w:pPr>
              <w:jc w:val="center"/>
              <w:rPr>
                <w:i w:val="0"/>
                <w:sz w:val="22"/>
                <w:szCs w:val="22"/>
              </w:rPr>
            </w:pPr>
          </w:p>
        </w:tc>
      </w:tr>
      <w:tr w:rsidR="00FB2D5B" w:rsidRPr="008931B9" w14:paraId="077B98C4" w14:textId="77777777" w:rsidTr="000353C4">
        <w:trPr>
          <w:trHeight w:val="454"/>
        </w:trPr>
        <w:tc>
          <w:tcPr>
            <w:tcW w:w="992" w:type="dxa"/>
            <w:shd w:val="clear" w:color="auto" w:fill="auto"/>
            <w:vAlign w:val="center"/>
          </w:tcPr>
          <w:p w14:paraId="09695A54"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29BB0A01" w14:textId="77777777" w:rsidR="00FB2D5B" w:rsidRPr="008931B9" w:rsidRDefault="00FB2D5B" w:rsidP="0050783A">
            <w:pPr>
              <w:jc w:val="center"/>
              <w:rPr>
                <w:i w:val="0"/>
                <w:sz w:val="22"/>
                <w:szCs w:val="22"/>
              </w:rPr>
            </w:pPr>
          </w:p>
        </w:tc>
      </w:tr>
      <w:tr w:rsidR="00FB2D5B" w:rsidRPr="008931B9" w14:paraId="139C8D12" w14:textId="77777777" w:rsidTr="000353C4">
        <w:trPr>
          <w:trHeight w:val="454"/>
        </w:trPr>
        <w:tc>
          <w:tcPr>
            <w:tcW w:w="992" w:type="dxa"/>
            <w:shd w:val="clear" w:color="auto" w:fill="auto"/>
            <w:vAlign w:val="center"/>
          </w:tcPr>
          <w:p w14:paraId="2BA046DC"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3ECB2D7B" w14:textId="77777777" w:rsidR="00FB2D5B" w:rsidRPr="008931B9" w:rsidRDefault="00FB2D5B" w:rsidP="0050783A">
            <w:pPr>
              <w:jc w:val="center"/>
              <w:rPr>
                <w:i w:val="0"/>
                <w:sz w:val="22"/>
                <w:szCs w:val="22"/>
              </w:rPr>
            </w:pPr>
          </w:p>
        </w:tc>
      </w:tr>
      <w:tr w:rsidR="00FB2D5B" w:rsidRPr="008931B9" w14:paraId="7B7D8BDC" w14:textId="77777777" w:rsidTr="000353C4">
        <w:trPr>
          <w:trHeight w:val="454"/>
        </w:trPr>
        <w:tc>
          <w:tcPr>
            <w:tcW w:w="992" w:type="dxa"/>
            <w:shd w:val="clear" w:color="auto" w:fill="auto"/>
            <w:vAlign w:val="center"/>
          </w:tcPr>
          <w:p w14:paraId="77DCA6A8"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6F260EF" w14:textId="77777777" w:rsidR="00FB2D5B" w:rsidRPr="008931B9" w:rsidRDefault="00FB2D5B" w:rsidP="0050783A">
            <w:pPr>
              <w:jc w:val="center"/>
              <w:rPr>
                <w:i w:val="0"/>
                <w:sz w:val="22"/>
                <w:szCs w:val="22"/>
              </w:rPr>
            </w:pPr>
          </w:p>
        </w:tc>
      </w:tr>
      <w:tr w:rsidR="00FB2D5B" w:rsidRPr="008931B9" w14:paraId="4ADE83E8" w14:textId="77777777" w:rsidTr="000353C4">
        <w:trPr>
          <w:trHeight w:val="454"/>
        </w:trPr>
        <w:tc>
          <w:tcPr>
            <w:tcW w:w="992" w:type="dxa"/>
            <w:shd w:val="clear" w:color="auto" w:fill="auto"/>
            <w:vAlign w:val="center"/>
          </w:tcPr>
          <w:p w14:paraId="1A6B6B5D"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26028CC1" w14:textId="77777777" w:rsidR="00FB2D5B" w:rsidRPr="008931B9" w:rsidRDefault="00FB2D5B" w:rsidP="0050783A">
            <w:pPr>
              <w:jc w:val="center"/>
              <w:rPr>
                <w:i w:val="0"/>
                <w:sz w:val="22"/>
                <w:szCs w:val="22"/>
              </w:rPr>
            </w:pPr>
          </w:p>
        </w:tc>
      </w:tr>
      <w:tr w:rsidR="00FB2D5B" w:rsidRPr="008931B9" w14:paraId="7C9F640E" w14:textId="77777777" w:rsidTr="000353C4">
        <w:trPr>
          <w:trHeight w:val="454"/>
        </w:trPr>
        <w:tc>
          <w:tcPr>
            <w:tcW w:w="992" w:type="dxa"/>
            <w:shd w:val="clear" w:color="auto" w:fill="auto"/>
            <w:vAlign w:val="center"/>
          </w:tcPr>
          <w:p w14:paraId="5577332C"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58F2FB4B" w14:textId="77777777" w:rsidR="00FB2D5B" w:rsidRPr="008931B9" w:rsidRDefault="00FB2D5B" w:rsidP="0050783A">
            <w:pPr>
              <w:jc w:val="center"/>
              <w:rPr>
                <w:i w:val="0"/>
                <w:sz w:val="22"/>
                <w:szCs w:val="22"/>
              </w:rPr>
            </w:pPr>
          </w:p>
        </w:tc>
      </w:tr>
      <w:tr w:rsidR="00FB2D5B" w:rsidRPr="008931B9" w14:paraId="276FDAE1" w14:textId="77777777" w:rsidTr="000353C4">
        <w:trPr>
          <w:trHeight w:val="454"/>
        </w:trPr>
        <w:tc>
          <w:tcPr>
            <w:tcW w:w="992" w:type="dxa"/>
            <w:shd w:val="clear" w:color="auto" w:fill="auto"/>
            <w:vAlign w:val="center"/>
          </w:tcPr>
          <w:p w14:paraId="09CE57F0"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4C104690" w14:textId="77777777" w:rsidR="00FB2D5B" w:rsidRPr="008931B9" w:rsidRDefault="00FB2D5B" w:rsidP="0050783A">
            <w:pPr>
              <w:jc w:val="center"/>
              <w:rPr>
                <w:i w:val="0"/>
                <w:sz w:val="22"/>
                <w:szCs w:val="22"/>
              </w:rPr>
            </w:pPr>
          </w:p>
        </w:tc>
      </w:tr>
    </w:tbl>
    <w:p w14:paraId="092CB80B" w14:textId="77777777" w:rsidR="00FB2D5B" w:rsidRPr="00B13050" w:rsidRDefault="00FB2D5B" w:rsidP="0050783A">
      <w:pPr>
        <w:jc w:val="both"/>
        <w:rPr>
          <w:i w:val="0"/>
          <w:sz w:val="22"/>
          <w:szCs w:val="22"/>
        </w:rPr>
      </w:pPr>
      <w:r>
        <w:rPr>
          <w:i w:val="0"/>
          <w:sz w:val="22"/>
          <w:szCs w:val="22"/>
        </w:rPr>
        <w:t xml:space="preserve">           </w:t>
      </w:r>
      <w:r w:rsidR="00733101">
        <w:rPr>
          <w:i w:val="0"/>
          <w:sz w:val="22"/>
          <w:szCs w:val="22"/>
        </w:rPr>
        <w:t xml:space="preserve">    </w:t>
      </w:r>
      <w:r w:rsidR="00733101" w:rsidRPr="009574A6">
        <w:rPr>
          <w:sz w:val="20"/>
          <w:szCs w:val="22"/>
        </w:rPr>
        <w:t>Za potrebe izpolnitve tabele, lahko ponudnik vstavi dodatne vrstice</w:t>
      </w:r>
    </w:p>
    <w:p w14:paraId="139D2A5B" w14:textId="77777777" w:rsidR="00FB2D5B" w:rsidRPr="007E7D33" w:rsidRDefault="00FB2D5B" w:rsidP="0050783A">
      <w:pPr>
        <w:jc w:val="both"/>
        <w:rPr>
          <w:b/>
          <w:i w:val="0"/>
          <w:sz w:val="22"/>
          <w:szCs w:val="22"/>
        </w:rPr>
      </w:pPr>
    </w:p>
    <w:p w14:paraId="0F6EACEB"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23EC6E44" w14:textId="77777777" w:rsidR="00FB2D5B" w:rsidRDefault="00FB2D5B" w:rsidP="0050783A">
      <w:pPr>
        <w:pStyle w:val="Odstavekseznama"/>
        <w:ind w:left="0"/>
        <w:jc w:val="both"/>
        <w:rPr>
          <w:b/>
          <w:i w:val="0"/>
          <w:sz w:val="22"/>
          <w:szCs w:val="22"/>
        </w:rPr>
      </w:pPr>
    </w:p>
    <w:p w14:paraId="404EF7B3" w14:textId="77777777"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3081756E"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12E4760" w14:textId="77777777" w:rsidTr="000353C4">
        <w:trPr>
          <w:trHeight w:val="567"/>
        </w:trPr>
        <w:tc>
          <w:tcPr>
            <w:tcW w:w="6095" w:type="dxa"/>
          </w:tcPr>
          <w:p w14:paraId="7182C9E9" w14:textId="77777777" w:rsidR="00403EEE" w:rsidRDefault="00FB2D5B" w:rsidP="0050783A">
            <w:pPr>
              <w:rPr>
                <w:i w:val="0"/>
                <w:sz w:val="20"/>
                <w:szCs w:val="22"/>
              </w:rPr>
            </w:pPr>
            <w:r w:rsidRPr="00403EEE">
              <w:rPr>
                <w:i w:val="0"/>
                <w:sz w:val="20"/>
                <w:szCs w:val="22"/>
              </w:rPr>
              <w:t xml:space="preserve">ODSTOTEK NOMINIRANEGA KADRA </w:t>
            </w:r>
          </w:p>
          <w:p w14:paraId="4188DE64"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3AC867CA"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35427278"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77750949" w14:textId="77777777" w:rsidR="00FB2D5B" w:rsidRDefault="00FB2D5B" w:rsidP="0050783A">
      <w:pPr>
        <w:jc w:val="both"/>
        <w:rPr>
          <w:i w:val="0"/>
          <w:sz w:val="22"/>
          <w:szCs w:val="22"/>
        </w:rPr>
      </w:pPr>
    </w:p>
    <w:p w14:paraId="5FF2266F" w14:textId="77777777" w:rsidR="00FB2D5B" w:rsidRDefault="00FB2D5B" w:rsidP="0050783A">
      <w:pPr>
        <w:jc w:val="both"/>
        <w:rPr>
          <w:i w:val="0"/>
          <w:sz w:val="22"/>
          <w:szCs w:val="22"/>
        </w:rPr>
      </w:pPr>
    </w:p>
    <w:p w14:paraId="67B96656" w14:textId="77777777" w:rsidR="00FB2D5B" w:rsidRPr="008931B9" w:rsidRDefault="00FB2D5B" w:rsidP="0050783A">
      <w:pPr>
        <w:jc w:val="both"/>
        <w:rPr>
          <w:i w:val="0"/>
          <w:sz w:val="22"/>
          <w:szCs w:val="22"/>
        </w:rPr>
      </w:pPr>
    </w:p>
    <w:p w14:paraId="4E97CE4D" w14:textId="77777777" w:rsidR="008931B9" w:rsidRDefault="008931B9" w:rsidP="0050783A">
      <w:pPr>
        <w:jc w:val="center"/>
        <w:rPr>
          <w:i w:val="0"/>
          <w:sz w:val="22"/>
          <w:szCs w:val="22"/>
        </w:rPr>
      </w:pPr>
    </w:p>
    <w:p w14:paraId="30D250BE"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0F704AAA" w14:textId="77777777" w:rsidR="006D236E" w:rsidRPr="008931B9" w:rsidRDefault="006D236E" w:rsidP="0050783A">
      <w:pPr>
        <w:jc w:val="both"/>
        <w:rPr>
          <w:i w:val="0"/>
          <w:sz w:val="22"/>
          <w:szCs w:val="22"/>
        </w:rPr>
      </w:pPr>
    </w:p>
    <w:p w14:paraId="61ED13BA"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5F1ABAB5" w14:textId="77777777" w:rsidR="006D236E" w:rsidRDefault="006D236E" w:rsidP="0050783A">
      <w:pPr>
        <w:jc w:val="both"/>
        <w:rPr>
          <w:i w:val="0"/>
          <w:sz w:val="22"/>
          <w:szCs w:val="22"/>
        </w:rPr>
      </w:pPr>
    </w:p>
    <w:p w14:paraId="1F79A06D" w14:textId="77777777"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180C33F1" w14:textId="77777777" w:rsidR="00403EEE" w:rsidRPr="00096AC9" w:rsidRDefault="00403EEE" w:rsidP="000353C4">
      <w:pPr>
        <w:pStyle w:val="Odstavekseznama"/>
        <w:ind w:left="284" w:hanging="284"/>
        <w:jc w:val="both"/>
        <w:rPr>
          <w:i w:val="0"/>
          <w:sz w:val="22"/>
          <w:szCs w:val="22"/>
        </w:rPr>
      </w:pPr>
    </w:p>
    <w:p w14:paraId="27315CD3" w14:textId="77777777"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2BC2CDF1" w14:textId="77777777" w:rsidR="007F163C" w:rsidRPr="007F163C" w:rsidRDefault="007F163C" w:rsidP="000353C4">
      <w:pPr>
        <w:ind w:left="284" w:hanging="284"/>
        <w:jc w:val="both"/>
        <w:rPr>
          <w:i w:val="0"/>
          <w:sz w:val="22"/>
          <w:szCs w:val="22"/>
        </w:rPr>
      </w:pPr>
    </w:p>
    <w:p w14:paraId="6B634E5F" w14:textId="77777777"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5BC278B6" w14:textId="77777777" w:rsidR="00096AC9" w:rsidRPr="00096AC9" w:rsidRDefault="00096AC9" w:rsidP="0050783A">
      <w:pPr>
        <w:pStyle w:val="Default"/>
        <w:jc w:val="both"/>
        <w:rPr>
          <w:rFonts w:ascii="Times New Roman" w:hAnsi="Times New Roman" w:cs="Times New Roman"/>
          <w:sz w:val="22"/>
          <w:szCs w:val="22"/>
        </w:rPr>
      </w:pPr>
    </w:p>
    <w:p w14:paraId="4E9DD507"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18025180" w14:textId="77777777" w:rsidR="00FB4D31" w:rsidRDefault="00FB4D31" w:rsidP="0050783A">
      <w:pPr>
        <w:pStyle w:val="Odstavekseznama"/>
        <w:ind w:left="0"/>
        <w:jc w:val="both"/>
        <w:rPr>
          <w:i w:val="0"/>
          <w:sz w:val="22"/>
          <w:szCs w:val="22"/>
        </w:rPr>
      </w:pPr>
    </w:p>
    <w:p w14:paraId="2BFD5AD1" w14:textId="77777777" w:rsidR="00FB2D5B" w:rsidRDefault="00FB2D5B" w:rsidP="0050783A">
      <w:pPr>
        <w:pStyle w:val="Odstavekseznama"/>
        <w:ind w:left="0"/>
        <w:jc w:val="both"/>
        <w:rPr>
          <w:i w:val="0"/>
          <w:sz w:val="22"/>
          <w:szCs w:val="22"/>
        </w:rPr>
      </w:pPr>
    </w:p>
    <w:p w14:paraId="3191CA0F" w14:textId="77777777" w:rsidR="00FB2D5B" w:rsidRDefault="00FB2D5B" w:rsidP="0050783A">
      <w:pPr>
        <w:pStyle w:val="Odstavekseznama"/>
        <w:ind w:left="0"/>
        <w:jc w:val="both"/>
        <w:rPr>
          <w:i w:val="0"/>
          <w:sz w:val="22"/>
          <w:szCs w:val="22"/>
        </w:rPr>
      </w:pPr>
    </w:p>
    <w:p w14:paraId="41017BE3" w14:textId="77777777" w:rsidR="00FB2D5B" w:rsidRDefault="00FB2D5B" w:rsidP="0050783A">
      <w:pPr>
        <w:pStyle w:val="Odstavekseznama"/>
        <w:ind w:left="0"/>
        <w:jc w:val="both"/>
        <w:rPr>
          <w:i w:val="0"/>
          <w:sz w:val="22"/>
          <w:szCs w:val="22"/>
        </w:rPr>
      </w:pPr>
    </w:p>
    <w:p w14:paraId="70FA9684" w14:textId="77777777" w:rsidR="000353C4" w:rsidRDefault="000353C4">
      <w:pPr>
        <w:rPr>
          <w:i w:val="0"/>
          <w:sz w:val="22"/>
          <w:szCs w:val="22"/>
        </w:rPr>
      </w:pPr>
      <w:r>
        <w:rPr>
          <w:i w:val="0"/>
          <w:sz w:val="22"/>
          <w:szCs w:val="22"/>
        </w:rPr>
        <w:br w:type="page"/>
      </w:r>
    </w:p>
    <w:p w14:paraId="586D4B19" w14:textId="77777777" w:rsidR="00035B2B" w:rsidRDefault="00035B2B" w:rsidP="0050783A">
      <w:pPr>
        <w:pStyle w:val="Glava"/>
        <w:tabs>
          <w:tab w:val="clear" w:pos="9072"/>
          <w:tab w:val="left" w:pos="708"/>
        </w:tabs>
        <w:jc w:val="right"/>
        <w:rPr>
          <w:b/>
          <w:i w:val="0"/>
          <w:sz w:val="22"/>
          <w:szCs w:val="22"/>
        </w:rPr>
      </w:pPr>
      <w:r>
        <w:rPr>
          <w:b/>
          <w:i w:val="0"/>
          <w:sz w:val="22"/>
          <w:szCs w:val="22"/>
        </w:rPr>
        <w:t>PRILOGA 6</w:t>
      </w:r>
    </w:p>
    <w:p w14:paraId="73E6F5BD" w14:textId="77777777" w:rsidR="00035B2B" w:rsidRDefault="00035B2B" w:rsidP="0050783A">
      <w:pPr>
        <w:pStyle w:val="Glava"/>
        <w:tabs>
          <w:tab w:val="clear" w:pos="9072"/>
          <w:tab w:val="left" w:pos="708"/>
        </w:tabs>
        <w:jc w:val="both"/>
        <w:rPr>
          <w:b/>
          <w:i w:val="0"/>
          <w:sz w:val="22"/>
          <w:szCs w:val="22"/>
        </w:rPr>
      </w:pPr>
    </w:p>
    <w:p w14:paraId="7E6E56EE" w14:textId="77777777" w:rsidR="00675323" w:rsidRDefault="00675323" w:rsidP="0050783A">
      <w:pPr>
        <w:pStyle w:val="Glava"/>
        <w:tabs>
          <w:tab w:val="clear" w:pos="9072"/>
          <w:tab w:val="left" w:pos="708"/>
        </w:tabs>
        <w:jc w:val="both"/>
        <w:rPr>
          <w:b/>
          <w:i w:val="0"/>
          <w:sz w:val="22"/>
          <w:szCs w:val="22"/>
        </w:rPr>
      </w:pPr>
    </w:p>
    <w:p w14:paraId="6A09F1A7" w14:textId="77777777"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1A8883FD" w14:textId="77777777"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023C3F1B" w14:textId="77777777" w:rsidR="00EA097F" w:rsidRDefault="00EA097F" w:rsidP="0050783A">
      <w:pPr>
        <w:pStyle w:val="Glava"/>
        <w:tabs>
          <w:tab w:val="clear" w:pos="9072"/>
          <w:tab w:val="left" w:pos="708"/>
        </w:tabs>
        <w:jc w:val="both"/>
        <w:rPr>
          <w:b/>
          <w:i w:val="0"/>
          <w:sz w:val="22"/>
          <w:szCs w:val="22"/>
        </w:rPr>
      </w:pPr>
    </w:p>
    <w:p w14:paraId="5C4D9924"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136B84B7"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27F8EBF9" w14:textId="77777777" w:rsidR="00035B2B" w:rsidRDefault="00035B2B"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13817D89"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69B9AE95"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3651D7B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1ECF1A41"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0A2EE4D1" w14:textId="77777777" w:rsidR="00035B2B" w:rsidRDefault="00035B2B" w:rsidP="0050783A">
            <w:pPr>
              <w:pStyle w:val="Glava"/>
              <w:tabs>
                <w:tab w:val="clear" w:pos="9072"/>
                <w:tab w:val="left" w:pos="708"/>
              </w:tabs>
              <w:jc w:val="both"/>
              <w:rPr>
                <w:i w:val="0"/>
                <w:sz w:val="22"/>
                <w:szCs w:val="22"/>
              </w:rPr>
            </w:pPr>
          </w:p>
          <w:p w14:paraId="440CD80E"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BC9586B" w14:textId="77777777" w:rsidR="00035B2B" w:rsidRDefault="00035B2B" w:rsidP="0050783A">
            <w:pPr>
              <w:pStyle w:val="Glava"/>
              <w:tabs>
                <w:tab w:val="clear" w:pos="9072"/>
                <w:tab w:val="left" w:pos="708"/>
              </w:tabs>
              <w:jc w:val="both"/>
              <w:rPr>
                <w:i w:val="0"/>
                <w:sz w:val="22"/>
                <w:szCs w:val="22"/>
              </w:rPr>
            </w:pPr>
          </w:p>
        </w:tc>
      </w:tr>
      <w:tr w:rsidR="00035B2B" w14:paraId="3FC3ED00"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7CCD4EF5"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6B5B1825" w14:textId="77777777" w:rsidR="00035B2B" w:rsidRDefault="00035B2B" w:rsidP="0050783A">
            <w:pPr>
              <w:pStyle w:val="Glava"/>
              <w:tabs>
                <w:tab w:val="clear" w:pos="9072"/>
                <w:tab w:val="left" w:pos="708"/>
              </w:tabs>
              <w:jc w:val="both"/>
              <w:rPr>
                <w:i w:val="0"/>
                <w:sz w:val="22"/>
                <w:szCs w:val="22"/>
              </w:rPr>
            </w:pPr>
          </w:p>
          <w:p w14:paraId="20BA291F"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0C85079" w14:textId="77777777" w:rsidR="00035B2B" w:rsidRDefault="00035B2B" w:rsidP="0050783A">
            <w:pPr>
              <w:pStyle w:val="Glava"/>
              <w:tabs>
                <w:tab w:val="clear" w:pos="9072"/>
                <w:tab w:val="left" w:pos="708"/>
              </w:tabs>
              <w:jc w:val="both"/>
              <w:rPr>
                <w:i w:val="0"/>
                <w:sz w:val="22"/>
                <w:szCs w:val="22"/>
              </w:rPr>
            </w:pPr>
          </w:p>
        </w:tc>
      </w:tr>
      <w:tr w:rsidR="00035B2B" w14:paraId="72FF4650"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A67F7EF"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619F6AFB" w14:textId="77777777" w:rsidR="00035B2B" w:rsidRDefault="00035B2B" w:rsidP="0050783A">
            <w:pPr>
              <w:pStyle w:val="Glava"/>
              <w:tabs>
                <w:tab w:val="clear" w:pos="9072"/>
                <w:tab w:val="left" w:pos="708"/>
              </w:tabs>
              <w:jc w:val="both"/>
              <w:rPr>
                <w:i w:val="0"/>
                <w:sz w:val="22"/>
                <w:szCs w:val="22"/>
              </w:rPr>
            </w:pPr>
          </w:p>
          <w:p w14:paraId="3BD81340"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B673F96" w14:textId="77777777" w:rsidR="00035B2B" w:rsidRDefault="00035B2B" w:rsidP="0050783A">
            <w:pPr>
              <w:pStyle w:val="Glava"/>
              <w:tabs>
                <w:tab w:val="clear" w:pos="9072"/>
                <w:tab w:val="left" w:pos="708"/>
              </w:tabs>
              <w:jc w:val="both"/>
              <w:rPr>
                <w:i w:val="0"/>
                <w:sz w:val="22"/>
                <w:szCs w:val="22"/>
              </w:rPr>
            </w:pPr>
          </w:p>
        </w:tc>
      </w:tr>
    </w:tbl>
    <w:p w14:paraId="46396FC3"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248159B1" w14:textId="77777777" w:rsidR="00B028E0" w:rsidRDefault="00B028E0" w:rsidP="0050783A">
      <w:pPr>
        <w:pStyle w:val="Glava"/>
        <w:tabs>
          <w:tab w:val="clear" w:pos="9072"/>
          <w:tab w:val="left" w:pos="708"/>
        </w:tabs>
        <w:jc w:val="both"/>
        <w:rPr>
          <w:i w:val="0"/>
          <w:sz w:val="22"/>
          <w:szCs w:val="22"/>
        </w:rPr>
      </w:pPr>
    </w:p>
    <w:p w14:paraId="115AAA94" w14:textId="77777777" w:rsidR="00EA097F" w:rsidRDefault="00EA097F" w:rsidP="0050783A">
      <w:pPr>
        <w:pStyle w:val="Glava"/>
        <w:tabs>
          <w:tab w:val="clear" w:pos="9072"/>
          <w:tab w:val="left" w:pos="708"/>
        </w:tabs>
        <w:jc w:val="both"/>
        <w:rPr>
          <w:i w:val="0"/>
          <w:sz w:val="22"/>
          <w:szCs w:val="22"/>
        </w:rPr>
      </w:pPr>
    </w:p>
    <w:p w14:paraId="5E4EA9FC" w14:textId="77777777"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0ADC078F" w14:textId="77777777" w:rsidR="00EA097F" w:rsidRDefault="00EA097F" w:rsidP="0050783A">
      <w:pPr>
        <w:pStyle w:val="Glava"/>
        <w:tabs>
          <w:tab w:val="clear" w:pos="9072"/>
          <w:tab w:val="left" w:pos="708"/>
        </w:tabs>
        <w:jc w:val="both"/>
        <w:rPr>
          <w:i w:val="0"/>
          <w:sz w:val="22"/>
          <w:szCs w:val="22"/>
        </w:rPr>
      </w:pPr>
    </w:p>
    <w:p w14:paraId="361AB8B7" w14:textId="77777777"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3A2D0E10" w14:textId="77777777" w:rsidR="000103CF" w:rsidRDefault="000103CF" w:rsidP="0050783A">
      <w:pPr>
        <w:pStyle w:val="Default"/>
        <w:jc w:val="both"/>
        <w:rPr>
          <w:rFonts w:ascii="Times New Roman" w:hAnsi="Times New Roman" w:cs="Times New Roman"/>
          <w:sz w:val="22"/>
          <w:szCs w:val="22"/>
          <w:highlight w:val="yellow"/>
        </w:rPr>
      </w:pPr>
    </w:p>
    <w:p w14:paraId="6D813D86" w14:textId="7777777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122222FC" w14:textId="77777777" w:rsidR="000103CF" w:rsidRPr="00675323" w:rsidRDefault="000103CF" w:rsidP="0050783A">
      <w:pPr>
        <w:pStyle w:val="Default"/>
        <w:jc w:val="both"/>
        <w:rPr>
          <w:rFonts w:ascii="Times New Roman" w:hAnsi="Times New Roman" w:cs="Times New Roman"/>
          <w:sz w:val="22"/>
          <w:szCs w:val="22"/>
        </w:rPr>
      </w:pPr>
    </w:p>
    <w:p w14:paraId="42A4E734"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4B467E92" w14:textId="77777777" w:rsidR="00EA04EF" w:rsidRDefault="00EA04EF" w:rsidP="0050783A">
      <w:pPr>
        <w:pStyle w:val="Glava"/>
        <w:tabs>
          <w:tab w:val="clear" w:pos="9072"/>
          <w:tab w:val="left" w:pos="708"/>
        </w:tabs>
        <w:jc w:val="both"/>
        <w:rPr>
          <w:i w:val="0"/>
          <w:sz w:val="22"/>
          <w:szCs w:val="22"/>
        </w:rPr>
      </w:pPr>
    </w:p>
    <w:p w14:paraId="6A728838"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46E0BCBC" w14:textId="77777777" w:rsidR="004771E1" w:rsidRPr="004771E1" w:rsidRDefault="004771E1" w:rsidP="0050783A">
      <w:pPr>
        <w:pStyle w:val="Glava"/>
        <w:tabs>
          <w:tab w:val="clear" w:pos="9072"/>
          <w:tab w:val="left" w:pos="708"/>
        </w:tabs>
        <w:jc w:val="both"/>
        <w:rPr>
          <w:i w:val="0"/>
          <w:sz w:val="10"/>
          <w:szCs w:val="10"/>
        </w:rPr>
      </w:pPr>
    </w:p>
    <w:p w14:paraId="36B563D2"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67C33BDD"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47DC7F8D" w14:textId="77777777" w:rsidR="00A329A4" w:rsidRPr="00A329A4" w:rsidRDefault="00A329A4" w:rsidP="0050783A">
      <w:pPr>
        <w:pStyle w:val="Glava"/>
        <w:tabs>
          <w:tab w:val="clear" w:pos="9072"/>
          <w:tab w:val="left" w:pos="708"/>
        </w:tabs>
        <w:jc w:val="both"/>
        <w:rPr>
          <w:i w:val="0"/>
          <w:sz w:val="22"/>
          <w:szCs w:val="22"/>
        </w:rPr>
      </w:pPr>
    </w:p>
    <w:p w14:paraId="71161E22"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788EFD5A" w14:textId="77777777" w:rsidR="00035B2B" w:rsidRDefault="00035B2B" w:rsidP="0050783A">
      <w:pPr>
        <w:pStyle w:val="Glava"/>
        <w:tabs>
          <w:tab w:val="clear" w:pos="9072"/>
          <w:tab w:val="left" w:pos="708"/>
        </w:tabs>
        <w:jc w:val="both"/>
        <w:rPr>
          <w:i w:val="0"/>
          <w:sz w:val="22"/>
          <w:szCs w:val="22"/>
        </w:rPr>
      </w:pPr>
    </w:p>
    <w:p w14:paraId="209A6167" w14:textId="77777777" w:rsidR="0099114B" w:rsidRDefault="0099114B" w:rsidP="0050783A">
      <w:pPr>
        <w:rPr>
          <w:b/>
          <w:i w:val="0"/>
          <w:sz w:val="22"/>
          <w:szCs w:val="22"/>
        </w:rPr>
      </w:pPr>
      <w:r>
        <w:rPr>
          <w:b/>
          <w:i w:val="0"/>
          <w:sz w:val="22"/>
          <w:szCs w:val="22"/>
        </w:rPr>
        <w:br w:type="page"/>
      </w:r>
    </w:p>
    <w:p w14:paraId="5D97820F" w14:textId="77777777" w:rsidR="00035B2B" w:rsidRDefault="0029635C" w:rsidP="0050783A">
      <w:pPr>
        <w:pStyle w:val="Glava"/>
        <w:tabs>
          <w:tab w:val="clear" w:pos="9072"/>
          <w:tab w:val="left" w:pos="708"/>
        </w:tabs>
        <w:jc w:val="right"/>
        <w:rPr>
          <w:b/>
          <w:i w:val="0"/>
          <w:sz w:val="22"/>
          <w:szCs w:val="22"/>
        </w:rPr>
      </w:pPr>
      <w:r>
        <w:rPr>
          <w:b/>
          <w:i w:val="0"/>
          <w:sz w:val="22"/>
          <w:szCs w:val="22"/>
        </w:rPr>
        <w:t>PRILOG</w:t>
      </w:r>
      <w:r w:rsidR="00B32BB6">
        <w:rPr>
          <w:b/>
          <w:i w:val="0"/>
          <w:sz w:val="22"/>
          <w:szCs w:val="22"/>
        </w:rPr>
        <w:t>A</w:t>
      </w:r>
      <w:r w:rsidR="00AF423B">
        <w:rPr>
          <w:b/>
          <w:i w:val="0"/>
          <w:sz w:val="22"/>
          <w:szCs w:val="22"/>
        </w:rPr>
        <w:t xml:space="preserve"> </w:t>
      </w:r>
      <w:r w:rsidR="00104CD9">
        <w:rPr>
          <w:b/>
          <w:i w:val="0"/>
          <w:sz w:val="22"/>
          <w:szCs w:val="22"/>
        </w:rPr>
        <w:t>7</w:t>
      </w:r>
    </w:p>
    <w:p w14:paraId="18656AE5" w14:textId="77777777" w:rsidR="00035B2B" w:rsidRDefault="00035B2B" w:rsidP="0050783A">
      <w:pPr>
        <w:pStyle w:val="Glava"/>
        <w:tabs>
          <w:tab w:val="clear" w:pos="9072"/>
          <w:tab w:val="left" w:pos="708"/>
        </w:tabs>
        <w:jc w:val="both"/>
        <w:rPr>
          <w:i w:val="0"/>
          <w:sz w:val="22"/>
          <w:szCs w:val="22"/>
        </w:rPr>
      </w:pPr>
    </w:p>
    <w:p w14:paraId="05C286D2" w14:textId="77777777" w:rsidR="00035B2B" w:rsidRDefault="00035B2B" w:rsidP="0050783A">
      <w:pPr>
        <w:pStyle w:val="Glava"/>
        <w:tabs>
          <w:tab w:val="clear" w:pos="9072"/>
          <w:tab w:val="left" w:pos="708"/>
        </w:tabs>
        <w:jc w:val="both"/>
        <w:rPr>
          <w:i w:val="0"/>
          <w:sz w:val="22"/>
          <w:szCs w:val="22"/>
        </w:rPr>
      </w:pPr>
    </w:p>
    <w:p w14:paraId="12BADF8A" w14:textId="77777777" w:rsidR="00035B2B" w:rsidRDefault="00035B2B" w:rsidP="0050783A">
      <w:pPr>
        <w:pStyle w:val="Glava"/>
        <w:tabs>
          <w:tab w:val="clear" w:pos="9072"/>
          <w:tab w:val="left" w:pos="708"/>
        </w:tabs>
        <w:jc w:val="both"/>
        <w:rPr>
          <w:i w:val="0"/>
          <w:sz w:val="22"/>
          <w:szCs w:val="22"/>
        </w:rPr>
      </w:pPr>
    </w:p>
    <w:p w14:paraId="261E5BEB" w14:textId="77777777" w:rsidR="00035B2B" w:rsidRDefault="00035B2B" w:rsidP="0050783A">
      <w:pPr>
        <w:pStyle w:val="Glava"/>
        <w:tabs>
          <w:tab w:val="clear" w:pos="9072"/>
          <w:tab w:val="left" w:pos="708"/>
        </w:tabs>
        <w:jc w:val="both"/>
        <w:rPr>
          <w:i w:val="0"/>
          <w:sz w:val="22"/>
          <w:szCs w:val="22"/>
        </w:rPr>
      </w:pPr>
    </w:p>
    <w:p w14:paraId="75B91558" w14:textId="77777777" w:rsidR="00035B2B" w:rsidRDefault="00035B2B" w:rsidP="0050783A">
      <w:pPr>
        <w:pStyle w:val="Glava"/>
        <w:tabs>
          <w:tab w:val="clear" w:pos="9072"/>
          <w:tab w:val="left" w:pos="708"/>
        </w:tabs>
        <w:jc w:val="both"/>
        <w:rPr>
          <w:i w:val="0"/>
          <w:sz w:val="22"/>
          <w:szCs w:val="22"/>
        </w:rPr>
      </w:pPr>
    </w:p>
    <w:p w14:paraId="5874BC0A" w14:textId="77777777" w:rsidR="00035B2B" w:rsidRDefault="00035B2B" w:rsidP="0050783A">
      <w:pPr>
        <w:pStyle w:val="Glava"/>
        <w:tabs>
          <w:tab w:val="clear" w:pos="9072"/>
          <w:tab w:val="left" w:pos="708"/>
        </w:tabs>
        <w:jc w:val="both"/>
        <w:rPr>
          <w:i w:val="0"/>
          <w:sz w:val="22"/>
          <w:szCs w:val="22"/>
        </w:rPr>
      </w:pPr>
    </w:p>
    <w:p w14:paraId="115EBB34"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7A407F1F" w14:textId="77777777" w:rsidR="00035B2B" w:rsidRDefault="00035B2B" w:rsidP="0050783A">
      <w:pPr>
        <w:pStyle w:val="Glava"/>
        <w:tabs>
          <w:tab w:val="clear" w:pos="9072"/>
          <w:tab w:val="left" w:pos="708"/>
        </w:tabs>
        <w:jc w:val="center"/>
        <w:rPr>
          <w:i w:val="0"/>
          <w:sz w:val="22"/>
          <w:szCs w:val="22"/>
        </w:rPr>
      </w:pPr>
    </w:p>
    <w:p w14:paraId="1759C22C" w14:textId="77777777" w:rsidR="00035B2B" w:rsidRDefault="00035B2B" w:rsidP="0050783A">
      <w:pPr>
        <w:pStyle w:val="Glava"/>
        <w:tabs>
          <w:tab w:val="clear" w:pos="9072"/>
          <w:tab w:val="left" w:pos="708"/>
        </w:tabs>
        <w:jc w:val="center"/>
        <w:rPr>
          <w:i w:val="0"/>
          <w:sz w:val="22"/>
          <w:szCs w:val="22"/>
        </w:rPr>
      </w:pPr>
    </w:p>
    <w:p w14:paraId="697AD9D7"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2903EE5D" w14:textId="77777777" w:rsidR="00035B2B" w:rsidRDefault="00035B2B" w:rsidP="0050783A">
      <w:pPr>
        <w:pStyle w:val="Glava"/>
        <w:tabs>
          <w:tab w:val="clear" w:pos="9072"/>
          <w:tab w:val="left" w:pos="708"/>
        </w:tabs>
        <w:jc w:val="center"/>
        <w:rPr>
          <w:i w:val="0"/>
          <w:sz w:val="22"/>
          <w:szCs w:val="22"/>
        </w:rPr>
      </w:pPr>
    </w:p>
    <w:p w14:paraId="16DC36C9" w14:textId="77777777" w:rsidR="00035B2B" w:rsidRDefault="00035B2B" w:rsidP="0050783A">
      <w:pPr>
        <w:pStyle w:val="Glava"/>
        <w:tabs>
          <w:tab w:val="clear" w:pos="9072"/>
          <w:tab w:val="left" w:pos="708"/>
        </w:tabs>
        <w:jc w:val="center"/>
        <w:rPr>
          <w:i w:val="0"/>
          <w:sz w:val="22"/>
          <w:szCs w:val="22"/>
        </w:rPr>
      </w:pPr>
    </w:p>
    <w:p w14:paraId="192E7E0F" w14:textId="77777777" w:rsidR="00035B2B" w:rsidRDefault="00035B2B" w:rsidP="0050783A">
      <w:pPr>
        <w:pStyle w:val="Glava"/>
        <w:tabs>
          <w:tab w:val="clear" w:pos="9072"/>
          <w:tab w:val="left" w:pos="708"/>
        </w:tabs>
        <w:jc w:val="center"/>
        <w:rPr>
          <w:i w:val="0"/>
          <w:sz w:val="22"/>
          <w:szCs w:val="22"/>
        </w:rPr>
      </w:pPr>
    </w:p>
    <w:p w14:paraId="27A6D267"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45E281CC"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1D9A5AC9"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4599852B" w14:textId="7777777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2D96ACA5"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86A109C" w14:textId="77777777" w:rsidR="00035B2B" w:rsidRDefault="00035B2B" w:rsidP="0050783A">
      <w:pPr>
        <w:pStyle w:val="Glava"/>
        <w:tabs>
          <w:tab w:val="clear" w:pos="9072"/>
          <w:tab w:val="left" w:pos="708"/>
        </w:tabs>
        <w:jc w:val="both"/>
        <w:rPr>
          <w:i w:val="0"/>
          <w:sz w:val="22"/>
          <w:szCs w:val="22"/>
        </w:rPr>
      </w:pPr>
    </w:p>
    <w:p w14:paraId="680BDBE7" w14:textId="77777777" w:rsidR="00035B2B" w:rsidRDefault="00035B2B" w:rsidP="0050783A">
      <w:pPr>
        <w:pStyle w:val="Glava"/>
        <w:tabs>
          <w:tab w:val="clear" w:pos="9072"/>
          <w:tab w:val="left" w:pos="708"/>
        </w:tabs>
        <w:jc w:val="both"/>
        <w:rPr>
          <w:i w:val="0"/>
          <w:sz w:val="22"/>
          <w:szCs w:val="22"/>
        </w:rPr>
      </w:pPr>
    </w:p>
    <w:p w14:paraId="2A0025B4" w14:textId="77777777" w:rsidR="00035B2B" w:rsidRDefault="00035B2B" w:rsidP="0050783A">
      <w:pPr>
        <w:pStyle w:val="Glava"/>
        <w:tabs>
          <w:tab w:val="clear" w:pos="9072"/>
          <w:tab w:val="left" w:pos="708"/>
        </w:tabs>
        <w:jc w:val="both"/>
        <w:rPr>
          <w:i w:val="0"/>
          <w:sz w:val="22"/>
          <w:szCs w:val="22"/>
        </w:rPr>
      </w:pPr>
    </w:p>
    <w:p w14:paraId="62B33CBC" w14:textId="77777777" w:rsidR="00332774" w:rsidRDefault="00332774" w:rsidP="0050783A">
      <w:pPr>
        <w:pStyle w:val="Glava"/>
        <w:tabs>
          <w:tab w:val="clear" w:pos="9072"/>
          <w:tab w:val="left" w:pos="708"/>
        </w:tabs>
        <w:jc w:val="both"/>
        <w:rPr>
          <w:i w:val="0"/>
          <w:sz w:val="22"/>
          <w:szCs w:val="22"/>
        </w:rPr>
      </w:pPr>
    </w:p>
    <w:p w14:paraId="112DEA0B" w14:textId="77777777" w:rsidR="00332774" w:rsidRDefault="00332774" w:rsidP="0050783A">
      <w:pPr>
        <w:pStyle w:val="Glava"/>
        <w:tabs>
          <w:tab w:val="clear" w:pos="9072"/>
          <w:tab w:val="left" w:pos="708"/>
        </w:tabs>
        <w:jc w:val="both"/>
        <w:rPr>
          <w:i w:val="0"/>
          <w:sz w:val="22"/>
          <w:szCs w:val="22"/>
        </w:rPr>
      </w:pPr>
    </w:p>
    <w:p w14:paraId="29785122" w14:textId="77777777" w:rsidR="00332774" w:rsidRDefault="00332774" w:rsidP="0050783A">
      <w:pPr>
        <w:pStyle w:val="Glava"/>
        <w:tabs>
          <w:tab w:val="clear" w:pos="9072"/>
          <w:tab w:val="left" w:pos="708"/>
        </w:tabs>
        <w:jc w:val="both"/>
        <w:rPr>
          <w:i w:val="0"/>
          <w:sz w:val="22"/>
          <w:szCs w:val="22"/>
        </w:rPr>
      </w:pPr>
    </w:p>
    <w:p w14:paraId="07CD547B" w14:textId="77777777" w:rsidR="00332774" w:rsidRDefault="00332774" w:rsidP="0050783A">
      <w:pPr>
        <w:pStyle w:val="Glava"/>
        <w:tabs>
          <w:tab w:val="clear" w:pos="9072"/>
          <w:tab w:val="left" w:pos="708"/>
        </w:tabs>
        <w:jc w:val="both"/>
        <w:rPr>
          <w:i w:val="0"/>
          <w:sz w:val="22"/>
          <w:szCs w:val="22"/>
        </w:rPr>
      </w:pPr>
    </w:p>
    <w:p w14:paraId="6B2E9EF7" w14:textId="77777777" w:rsidR="00332774" w:rsidRDefault="00332774" w:rsidP="0050783A">
      <w:pPr>
        <w:pStyle w:val="Glava"/>
        <w:tabs>
          <w:tab w:val="clear" w:pos="9072"/>
          <w:tab w:val="left" w:pos="708"/>
        </w:tabs>
        <w:jc w:val="both"/>
        <w:rPr>
          <w:i w:val="0"/>
          <w:sz w:val="22"/>
          <w:szCs w:val="22"/>
        </w:rPr>
      </w:pPr>
    </w:p>
    <w:p w14:paraId="769550FB" w14:textId="77777777" w:rsidR="00332774" w:rsidRDefault="00332774" w:rsidP="0050783A">
      <w:pPr>
        <w:pStyle w:val="Glava"/>
        <w:tabs>
          <w:tab w:val="clear" w:pos="9072"/>
          <w:tab w:val="left" w:pos="708"/>
        </w:tabs>
        <w:jc w:val="both"/>
        <w:rPr>
          <w:i w:val="0"/>
          <w:sz w:val="22"/>
          <w:szCs w:val="22"/>
        </w:rPr>
      </w:pPr>
    </w:p>
    <w:p w14:paraId="595092B6" w14:textId="77777777" w:rsidR="00332774" w:rsidRDefault="00332774" w:rsidP="0050783A">
      <w:pPr>
        <w:pStyle w:val="Glava"/>
        <w:tabs>
          <w:tab w:val="clear" w:pos="9072"/>
          <w:tab w:val="left" w:pos="708"/>
        </w:tabs>
        <w:jc w:val="both"/>
        <w:rPr>
          <w:i w:val="0"/>
          <w:sz w:val="22"/>
          <w:szCs w:val="22"/>
        </w:rPr>
      </w:pPr>
    </w:p>
    <w:p w14:paraId="03192EC1" w14:textId="77777777" w:rsidR="00332774" w:rsidRDefault="00332774" w:rsidP="0050783A">
      <w:pPr>
        <w:pStyle w:val="Glava"/>
        <w:tabs>
          <w:tab w:val="clear" w:pos="9072"/>
          <w:tab w:val="left" w:pos="708"/>
        </w:tabs>
        <w:jc w:val="both"/>
        <w:rPr>
          <w:i w:val="0"/>
          <w:sz w:val="22"/>
          <w:szCs w:val="22"/>
        </w:rPr>
      </w:pPr>
    </w:p>
    <w:p w14:paraId="78236565" w14:textId="77777777" w:rsidR="000353C4" w:rsidRDefault="000353C4">
      <w:pPr>
        <w:rPr>
          <w:i w:val="0"/>
          <w:sz w:val="22"/>
          <w:szCs w:val="22"/>
        </w:rPr>
      </w:pPr>
      <w:r>
        <w:rPr>
          <w:i w:val="0"/>
          <w:sz w:val="22"/>
          <w:szCs w:val="22"/>
        </w:rPr>
        <w:br w:type="page"/>
      </w:r>
    </w:p>
    <w:p w14:paraId="00F5D83F" w14:textId="77777777" w:rsidR="00035B2B" w:rsidRDefault="00035B2B" w:rsidP="0050783A">
      <w:pPr>
        <w:pStyle w:val="Glava"/>
        <w:tabs>
          <w:tab w:val="clear" w:pos="9072"/>
          <w:tab w:val="left" w:pos="708"/>
          <w:tab w:val="left" w:pos="993"/>
        </w:tabs>
        <w:jc w:val="right"/>
        <w:rPr>
          <w:b/>
          <w:i w:val="0"/>
          <w:sz w:val="22"/>
          <w:szCs w:val="22"/>
        </w:rPr>
      </w:pPr>
      <w:r>
        <w:rPr>
          <w:b/>
          <w:i w:val="0"/>
          <w:sz w:val="22"/>
          <w:szCs w:val="22"/>
        </w:rPr>
        <w:t xml:space="preserve">PRILOGA </w:t>
      </w:r>
      <w:r w:rsidR="00104CD9">
        <w:rPr>
          <w:b/>
          <w:i w:val="0"/>
          <w:sz w:val="22"/>
          <w:szCs w:val="22"/>
        </w:rPr>
        <w:t>7</w:t>
      </w:r>
      <w:r>
        <w:rPr>
          <w:b/>
          <w:i w:val="0"/>
          <w:sz w:val="22"/>
          <w:szCs w:val="22"/>
        </w:rPr>
        <w:t>/1</w:t>
      </w:r>
    </w:p>
    <w:p w14:paraId="7275995D" w14:textId="77777777" w:rsidR="00035B2B" w:rsidRDefault="00035B2B" w:rsidP="0050783A">
      <w:pPr>
        <w:pStyle w:val="Glava"/>
        <w:tabs>
          <w:tab w:val="clear" w:pos="9072"/>
          <w:tab w:val="left" w:pos="708"/>
        </w:tabs>
        <w:jc w:val="both"/>
        <w:rPr>
          <w:i w:val="0"/>
          <w:sz w:val="22"/>
          <w:szCs w:val="22"/>
        </w:rPr>
      </w:pPr>
    </w:p>
    <w:p w14:paraId="248972A2" w14:textId="77777777" w:rsidR="00035B2B" w:rsidRDefault="00035B2B" w:rsidP="0050783A">
      <w:pPr>
        <w:pStyle w:val="Glava"/>
        <w:tabs>
          <w:tab w:val="clear" w:pos="9072"/>
          <w:tab w:val="left" w:pos="708"/>
        </w:tabs>
        <w:jc w:val="both"/>
        <w:rPr>
          <w:i w:val="0"/>
          <w:szCs w:val="24"/>
        </w:rPr>
      </w:pPr>
    </w:p>
    <w:p w14:paraId="47FF7ACE"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2F171564" w14:textId="77777777" w:rsidR="00035B2B" w:rsidRDefault="00035B2B" w:rsidP="0050783A">
      <w:pPr>
        <w:pStyle w:val="Glava"/>
        <w:tabs>
          <w:tab w:val="clear" w:pos="9072"/>
          <w:tab w:val="left" w:pos="708"/>
        </w:tabs>
        <w:rPr>
          <w:i w:val="0"/>
          <w:sz w:val="22"/>
          <w:szCs w:val="22"/>
        </w:rPr>
      </w:pPr>
    </w:p>
    <w:p w14:paraId="239C6E07" w14:textId="77777777" w:rsidR="00035B2B" w:rsidRDefault="00035B2B" w:rsidP="0050783A">
      <w:pPr>
        <w:pStyle w:val="Glava"/>
        <w:tabs>
          <w:tab w:val="clear" w:pos="9072"/>
          <w:tab w:val="left" w:pos="708"/>
        </w:tabs>
        <w:rPr>
          <w:i w:val="0"/>
          <w:sz w:val="22"/>
          <w:szCs w:val="22"/>
        </w:rPr>
      </w:pPr>
    </w:p>
    <w:p w14:paraId="4335CE12" w14:textId="77777777"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w:t>
      </w:r>
      <w:r w:rsidR="00A4453B" w:rsidRPr="00D717CE">
        <w:rPr>
          <w:b/>
          <w:i w:val="0"/>
          <w:sz w:val="22"/>
          <w:szCs w:val="22"/>
        </w:rPr>
        <w:t xml:space="preserve">čiščenja </w:t>
      </w:r>
      <w:r w:rsidR="007B4104" w:rsidRPr="00D717CE">
        <w:rPr>
          <w:b/>
          <w:i w:val="0"/>
          <w:sz w:val="22"/>
          <w:szCs w:val="22"/>
        </w:rPr>
        <w:t xml:space="preserve">v </w:t>
      </w:r>
      <w:r w:rsidR="002F6094" w:rsidRPr="00D717CE">
        <w:rPr>
          <w:b/>
          <w:i w:val="0"/>
          <w:sz w:val="22"/>
          <w:szCs w:val="22"/>
        </w:rPr>
        <w:t>JZ Center</w:t>
      </w:r>
      <w:r w:rsidR="0010097F" w:rsidRPr="00D717CE">
        <w:rPr>
          <w:b/>
          <w:i w:val="0"/>
          <w:sz w:val="22"/>
          <w:szCs w:val="22"/>
        </w:rPr>
        <w:t xml:space="preserve"> Rog</w:t>
      </w:r>
      <w:r w:rsidR="00770423" w:rsidRPr="00D717CE">
        <w:rPr>
          <w:b/>
          <w:i w:val="0"/>
          <w:sz w:val="22"/>
          <w:szCs w:val="22"/>
        </w:rPr>
        <w:t xml:space="preserve"> </w:t>
      </w:r>
      <w:r w:rsidR="00C46A63" w:rsidRPr="00D717CE">
        <w:rPr>
          <w:b/>
          <w:i w:val="0"/>
          <w:color w:val="000000" w:themeColor="text1"/>
          <w:sz w:val="22"/>
          <w:szCs w:val="22"/>
        </w:rPr>
        <w:t xml:space="preserve">za obdobje </w:t>
      </w:r>
      <w:r w:rsidR="00307E40" w:rsidRPr="00D717CE">
        <w:rPr>
          <w:b/>
          <w:i w:val="0"/>
          <w:color w:val="000000" w:themeColor="text1"/>
          <w:sz w:val="22"/>
          <w:szCs w:val="22"/>
        </w:rPr>
        <w:t>treh</w:t>
      </w:r>
      <w:r w:rsidR="00FA472F" w:rsidRPr="00D717CE">
        <w:rPr>
          <w:b/>
          <w:i w:val="0"/>
          <w:color w:val="000000" w:themeColor="text1"/>
          <w:sz w:val="22"/>
          <w:szCs w:val="22"/>
        </w:rPr>
        <w:t xml:space="preserve"> </w:t>
      </w:r>
      <w:r w:rsidR="00C46A63" w:rsidRPr="00D717CE">
        <w:rPr>
          <w:b/>
          <w:i w:val="0"/>
          <w:color w:val="000000" w:themeColor="text1"/>
          <w:sz w:val="22"/>
          <w:szCs w:val="22"/>
        </w:rPr>
        <w:t>let</w:t>
      </w:r>
      <w:r w:rsidRPr="00D717CE">
        <w:rPr>
          <w:i w:val="0"/>
          <w:color w:val="000000" w:themeColor="text1"/>
          <w:sz w:val="22"/>
          <w:szCs w:val="22"/>
        </w:rPr>
        <w:t>, izjavljamo</w:t>
      </w:r>
      <w:r w:rsidRPr="00D717CE">
        <w:rPr>
          <w:i w:val="0"/>
          <w:sz w:val="22"/>
          <w:szCs w:val="22"/>
        </w:rPr>
        <w:t>, da nastopamo s podizvajalci</w:t>
      </w:r>
      <w:r w:rsidR="00F143AD" w:rsidRPr="00D717CE">
        <w:rPr>
          <w:i w:val="0"/>
          <w:sz w:val="22"/>
          <w:szCs w:val="22"/>
        </w:rPr>
        <w:t>,</w:t>
      </w:r>
      <w:r w:rsidRPr="00D717CE">
        <w:rPr>
          <w:i w:val="0"/>
          <w:sz w:val="22"/>
          <w:szCs w:val="22"/>
        </w:rPr>
        <w:t xml:space="preserve"> in sicer v nadaljevanju</w:t>
      </w:r>
      <w:r w:rsidRPr="0010097F">
        <w:rPr>
          <w:i w:val="0"/>
          <w:sz w:val="22"/>
          <w:szCs w:val="22"/>
        </w:rPr>
        <w:t xml:space="preserve"> na</w:t>
      </w:r>
      <w:r>
        <w:rPr>
          <w:i w:val="0"/>
          <w:sz w:val="22"/>
          <w:szCs w:val="22"/>
        </w:rPr>
        <w:t>vajamo udeležbe le-teh:</w:t>
      </w:r>
    </w:p>
    <w:p w14:paraId="022F65FB"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FD380E6" w14:textId="77777777" w:rsidTr="0079582F">
        <w:tc>
          <w:tcPr>
            <w:tcW w:w="1842" w:type="dxa"/>
            <w:gridSpan w:val="2"/>
          </w:tcPr>
          <w:p w14:paraId="6F67EEB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013D42CB" w14:textId="77777777" w:rsidR="000353C4" w:rsidRPr="000353C4" w:rsidRDefault="000353C4" w:rsidP="000353C4">
            <w:pPr>
              <w:tabs>
                <w:tab w:val="right" w:pos="9072"/>
              </w:tabs>
              <w:ind w:right="-2"/>
              <w:jc w:val="both"/>
              <w:rPr>
                <w:i w:val="0"/>
                <w:sz w:val="22"/>
                <w:szCs w:val="22"/>
              </w:rPr>
            </w:pPr>
          </w:p>
        </w:tc>
        <w:tc>
          <w:tcPr>
            <w:tcW w:w="839" w:type="dxa"/>
            <w:gridSpan w:val="2"/>
          </w:tcPr>
          <w:p w14:paraId="2638103B"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77FDD6E7" w14:textId="77777777" w:rsidTr="0079582F">
        <w:tc>
          <w:tcPr>
            <w:tcW w:w="1042" w:type="dxa"/>
          </w:tcPr>
          <w:p w14:paraId="0004D841" w14:textId="77777777" w:rsidR="000353C4" w:rsidRPr="000353C4" w:rsidRDefault="000353C4" w:rsidP="000353C4">
            <w:pPr>
              <w:tabs>
                <w:tab w:val="right" w:pos="9072"/>
              </w:tabs>
              <w:ind w:right="-2"/>
              <w:jc w:val="both"/>
              <w:rPr>
                <w:i w:val="0"/>
                <w:sz w:val="16"/>
                <w:szCs w:val="16"/>
              </w:rPr>
            </w:pPr>
          </w:p>
        </w:tc>
        <w:tc>
          <w:tcPr>
            <w:tcW w:w="6450" w:type="dxa"/>
            <w:gridSpan w:val="5"/>
          </w:tcPr>
          <w:p w14:paraId="54E8E591" w14:textId="77777777" w:rsidR="000353C4" w:rsidRPr="000353C4" w:rsidRDefault="000353C4" w:rsidP="000353C4">
            <w:pPr>
              <w:tabs>
                <w:tab w:val="right" w:pos="9072"/>
              </w:tabs>
              <w:ind w:right="-2"/>
              <w:jc w:val="both"/>
              <w:rPr>
                <w:i w:val="0"/>
                <w:sz w:val="16"/>
                <w:szCs w:val="16"/>
              </w:rPr>
            </w:pPr>
          </w:p>
        </w:tc>
        <w:tc>
          <w:tcPr>
            <w:tcW w:w="356" w:type="dxa"/>
          </w:tcPr>
          <w:p w14:paraId="05BBCF1C" w14:textId="77777777" w:rsidR="000353C4" w:rsidRPr="000353C4" w:rsidRDefault="000353C4" w:rsidP="000353C4">
            <w:pPr>
              <w:tabs>
                <w:tab w:val="right" w:pos="9072"/>
              </w:tabs>
              <w:ind w:right="-2"/>
              <w:jc w:val="both"/>
              <w:rPr>
                <w:i w:val="0"/>
                <w:sz w:val="16"/>
                <w:szCs w:val="16"/>
              </w:rPr>
            </w:pPr>
          </w:p>
        </w:tc>
        <w:tc>
          <w:tcPr>
            <w:tcW w:w="715" w:type="dxa"/>
            <w:gridSpan w:val="3"/>
          </w:tcPr>
          <w:p w14:paraId="110527F0" w14:textId="77777777" w:rsidR="000353C4" w:rsidRPr="000353C4" w:rsidRDefault="000353C4" w:rsidP="000353C4">
            <w:pPr>
              <w:tabs>
                <w:tab w:val="right" w:pos="9072"/>
              </w:tabs>
              <w:ind w:right="-2"/>
              <w:jc w:val="both"/>
              <w:rPr>
                <w:i w:val="0"/>
                <w:sz w:val="16"/>
                <w:szCs w:val="16"/>
              </w:rPr>
            </w:pPr>
          </w:p>
        </w:tc>
        <w:tc>
          <w:tcPr>
            <w:tcW w:w="650" w:type="dxa"/>
          </w:tcPr>
          <w:p w14:paraId="0DD9CF99" w14:textId="77777777" w:rsidR="000353C4" w:rsidRPr="000353C4" w:rsidRDefault="000353C4" w:rsidP="000353C4">
            <w:pPr>
              <w:tabs>
                <w:tab w:val="right" w:pos="9072"/>
              </w:tabs>
              <w:ind w:right="-2"/>
              <w:jc w:val="both"/>
              <w:rPr>
                <w:i w:val="0"/>
                <w:sz w:val="16"/>
                <w:szCs w:val="16"/>
              </w:rPr>
            </w:pPr>
          </w:p>
        </w:tc>
      </w:tr>
      <w:tr w:rsidR="000353C4" w:rsidRPr="000353C4" w14:paraId="24206FF8" w14:textId="77777777" w:rsidTr="0079582F">
        <w:tc>
          <w:tcPr>
            <w:tcW w:w="1842" w:type="dxa"/>
            <w:gridSpan w:val="2"/>
          </w:tcPr>
          <w:p w14:paraId="602A503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53D77F" w14:textId="77777777" w:rsidR="000353C4" w:rsidRPr="000353C4" w:rsidRDefault="000353C4" w:rsidP="000353C4">
            <w:pPr>
              <w:tabs>
                <w:tab w:val="right" w:pos="9072"/>
              </w:tabs>
              <w:ind w:right="-2"/>
              <w:jc w:val="both"/>
              <w:rPr>
                <w:i w:val="0"/>
                <w:sz w:val="22"/>
                <w:szCs w:val="22"/>
              </w:rPr>
            </w:pPr>
          </w:p>
        </w:tc>
        <w:tc>
          <w:tcPr>
            <w:tcW w:w="1190" w:type="dxa"/>
            <w:gridSpan w:val="3"/>
          </w:tcPr>
          <w:p w14:paraId="757EFF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04CB5374" w14:textId="77777777" w:rsidTr="0079582F">
        <w:tc>
          <w:tcPr>
            <w:tcW w:w="9213" w:type="dxa"/>
            <w:gridSpan w:val="11"/>
          </w:tcPr>
          <w:p w14:paraId="0B74396A" w14:textId="77777777" w:rsidR="000353C4" w:rsidRPr="000353C4" w:rsidRDefault="000353C4" w:rsidP="000353C4">
            <w:pPr>
              <w:tabs>
                <w:tab w:val="right" w:pos="9072"/>
              </w:tabs>
              <w:ind w:right="-2"/>
              <w:jc w:val="both"/>
              <w:rPr>
                <w:i w:val="0"/>
                <w:sz w:val="16"/>
                <w:szCs w:val="16"/>
              </w:rPr>
            </w:pPr>
          </w:p>
        </w:tc>
      </w:tr>
      <w:tr w:rsidR="000353C4" w:rsidRPr="000353C4" w14:paraId="531DF96F" w14:textId="77777777" w:rsidTr="0079582F">
        <w:tc>
          <w:tcPr>
            <w:tcW w:w="1842" w:type="dxa"/>
            <w:gridSpan w:val="2"/>
          </w:tcPr>
          <w:p w14:paraId="074D489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3AE73661" w14:textId="77777777" w:rsidR="000353C4" w:rsidRPr="000353C4" w:rsidRDefault="000353C4" w:rsidP="000353C4">
            <w:pPr>
              <w:tabs>
                <w:tab w:val="right" w:pos="9072"/>
              </w:tabs>
              <w:ind w:right="-2"/>
              <w:jc w:val="both"/>
              <w:rPr>
                <w:i w:val="0"/>
                <w:sz w:val="22"/>
                <w:szCs w:val="22"/>
              </w:rPr>
            </w:pPr>
          </w:p>
        </w:tc>
      </w:tr>
      <w:tr w:rsidR="000353C4" w:rsidRPr="000353C4" w14:paraId="69AEEC4E" w14:textId="77777777" w:rsidTr="0079582F">
        <w:tc>
          <w:tcPr>
            <w:tcW w:w="1842" w:type="dxa"/>
            <w:gridSpan w:val="2"/>
          </w:tcPr>
          <w:p w14:paraId="3FF6FB21" w14:textId="77777777" w:rsidR="000353C4" w:rsidRPr="000353C4" w:rsidRDefault="000353C4" w:rsidP="000353C4">
            <w:pPr>
              <w:tabs>
                <w:tab w:val="right" w:pos="9072"/>
              </w:tabs>
              <w:ind w:right="-2"/>
              <w:jc w:val="both"/>
              <w:rPr>
                <w:i w:val="0"/>
                <w:sz w:val="22"/>
                <w:szCs w:val="22"/>
              </w:rPr>
            </w:pPr>
          </w:p>
        </w:tc>
        <w:tc>
          <w:tcPr>
            <w:tcW w:w="7371" w:type="dxa"/>
            <w:gridSpan w:val="9"/>
          </w:tcPr>
          <w:p w14:paraId="010CF8BC" w14:textId="77777777" w:rsidR="000353C4" w:rsidRPr="000353C4" w:rsidRDefault="000353C4" w:rsidP="000353C4">
            <w:pPr>
              <w:tabs>
                <w:tab w:val="right" w:pos="9072"/>
              </w:tabs>
              <w:ind w:right="-2"/>
              <w:jc w:val="both"/>
              <w:rPr>
                <w:i w:val="0"/>
                <w:sz w:val="22"/>
                <w:szCs w:val="22"/>
              </w:rPr>
            </w:pPr>
          </w:p>
        </w:tc>
      </w:tr>
      <w:tr w:rsidR="000353C4" w:rsidRPr="000353C4" w14:paraId="2B94B309" w14:textId="77777777" w:rsidTr="0079582F">
        <w:tc>
          <w:tcPr>
            <w:tcW w:w="1842" w:type="dxa"/>
            <w:gridSpan w:val="2"/>
          </w:tcPr>
          <w:p w14:paraId="76AC6C63"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4FC70787" w14:textId="77777777" w:rsidR="000353C4" w:rsidRPr="000353C4" w:rsidRDefault="000353C4" w:rsidP="000353C4">
            <w:pPr>
              <w:tabs>
                <w:tab w:val="right" w:pos="9072"/>
              </w:tabs>
              <w:ind w:right="-2"/>
              <w:jc w:val="both"/>
              <w:rPr>
                <w:i w:val="0"/>
                <w:sz w:val="22"/>
                <w:szCs w:val="22"/>
              </w:rPr>
            </w:pPr>
          </w:p>
        </w:tc>
        <w:tc>
          <w:tcPr>
            <w:tcW w:w="3656" w:type="dxa"/>
            <w:gridSpan w:val="7"/>
          </w:tcPr>
          <w:p w14:paraId="21789FBC"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0C211579" w14:textId="77777777" w:rsidTr="0079582F">
        <w:tc>
          <w:tcPr>
            <w:tcW w:w="1842" w:type="dxa"/>
            <w:gridSpan w:val="2"/>
          </w:tcPr>
          <w:p w14:paraId="02A51B8B" w14:textId="77777777" w:rsidR="000353C4" w:rsidRPr="000353C4" w:rsidRDefault="000353C4" w:rsidP="000353C4">
            <w:pPr>
              <w:tabs>
                <w:tab w:val="right" w:pos="9072"/>
              </w:tabs>
              <w:ind w:right="-2"/>
              <w:jc w:val="both"/>
              <w:rPr>
                <w:i w:val="0"/>
                <w:sz w:val="22"/>
                <w:szCs w:val="22"/>
              </w:rPr>
            </w:pPr>
          </w:p>
        </w:tc>
        <w:tc>
          <w:tcPr>
            <w:tcW w:w="7371" w:type="dxa"/>
            <w:gridSpan w:val="9"/>
          </w:tcPr>
          <w:p w14:paraId="131E4A9D" w14:textId="77777777" w:rsidR="000353C4" w:rsidRPr="000353C4" w:rsidRDefault="000353C4" w:rsidP="000353C4">
            <w:pPr>
              <w:tabs>
                <w:tab w:val="right" w:pos="9072"/>
              </w:tabs>
              <w:ind w:right="-2"/>
              <w:jc w:val="both"/>
              <w:rPr>
                <w:i w:val="0"/>
                <w:sz w:val="22"/>
                <w:szCs w:val="22"/>
              </w:rPr>
            </w:pPr>
          </w:p>
        </w:tc>
      </w:tr>
      <w:tr w:rsidR="000353C4" w:rsidRPr="000353C4" w14:paraId="46E01724" w14:textId="77777777" w:rsidTr="0079582F">
        <w:tc>
          <w:tcPr>
            <w:tcW w:w="1842" w:type="dxa"/>
            <w:gridSpan w:val="2"/>
          </w:tcPr>
          <w:p w14:paraId="6C41826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28353D4E" w14:textId="77777777" w:rsidR="000353C4" w:rsidRPr="000353C4" w:rsidRDefault="000353C4" w:rsidP="000353C4">
            <w:pPr>
              <w:tabs>
                <w:tab w:val="right" w:pos="9072"/>
              </w:tabs>
              <w:ind w:right="-2"/>
              <w:jc w:val="both"/>
              <w:rPr>
                <w:i w:val="0"/>
                <w:sz w:val="22"/>
                <w:szCs w:val="22"/>
              </w:rPr>
            </w:pPr>
          </w:p>
        </w:tc>
        <w:tc>
          <w:tcPr>
            <w:tcW w:w="2753" w:type="dxa"/>
            <w:gridSpan w:val="2"/>
          </w:tcPr>
          <w:p w14:paraId="1D7DABAF"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793023F3" w14:textId="77777777" w:rsidR="000353C4" w:rsidRPr="000353C4" w:rsidRDefault="000353C4" w:rsidP="000353C4">
            <w:pPr>
              <w:tabs>
                <w:tab w:val="right" w:pos="9072"/>
              </w:tabs>
              <w:ind w:right="-2"/>
              <w:jc w:val="both"/>
              <w:rPr>
                <w:i w:val="0"/>
                <w:sz w:val="22"/>
                <w:szCs w:val="22"/>
              </w:rPr>
            </w:pPr>
          </w:p>
        </w:tc>
      </w:tr>
    </w:tbl>
    <w:p w14:paraId="1DE48F48" w14:textId="77777777" w:rsidR="000353C4" w:rsidRPr="000353C4" w:rsidRDefault="000353C4" w:rsidP="000353C4">
      <w:pPr>
        <w:tabs>
          <w:tab w:val="right" w:pos="9072"/>
        </w:tabs>
        <w:ind w:right="-2"/>
        <w:jc w:val="both"/>
        <w:rPr>
          <w:i w:val="0"/>
          <w:sz w:val="10"/>
          <w:szCs w:val="10"/>
        </w:rPr>
      </w:pPr>
    </w:p>
    <w:p w14:paraId="64597068"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563A28E9"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4EFE679A" w14:textId="77777777" w:rsidTr="0079582F">
        <w:tc>
          <w:tcPr>
            <w:tcW w:w="1438" w:type="dxa"/>
            <w:gridSpan w:val="2"/>
          </w:tcPr>
          <w:p w14:paraId="10405866" w14:textId="77777777" w:rsidR="000353C4" w:rsidRPr="000353C4" w:rsidRDefault="000353C4" w:rsidP="000353C4">
            <w:pPr>
              <w:tabs>
                <w:tab w:val="right" w:pos="9072"/>
              </w:tabs>
              <w:ind w:right="-2"/>
              <w:jc w:val="both"/>
              <w:rPr>
                <w:i w:val="0"/>
                <w:sz w:val="14"/>
                <w:szCs w:val="14"/>
              </w:rPr>
            </w:pPr>
          </w:p>
          <w:p w14:paraId="0F8C0E29"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0B07EADA" w14:textId="77777777" w:rsidR="000353C4" w:rsidRPr="000353C4" w:rsidRDefault="000353C4" w:rsidP="000353C4">
            <w:pPr>
              <w:tabs>
                <w:tab w:val="right" w:pos="9072"/>
              </w:tabs>
              <w:ind w:right="-2"/>
              <w:jc w:val="both"/>
              <w:rPr>
                <w:i w:val="0"/>
                <w:sz w:val="22"/>
                <w:szCs w:val="22"/>
              </w:rPr>
            </w:pPr>
          </w:p>
        </w:tc>
        <w:tc>
          <w:tcPr>
            <w:tcW w:w="1083" w:type="dxa"/>
            <w:gridSpan w:val="2"/>
          </w:tcPr>
          <w:p w14:paraId="49C96A43"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64670F90" w14:textId="77777777" w:rsidTr="0079582F">
        <w:tc>
          <w:tcPr>
            <w:tcW w:w="720" w:type="dxa"/>
          </w:tcPr>
          <w:p w14:paraId="10D961EE" w14:textId="77777777" w:rsidR="000353C4" w:rsidRPr="000353C4" w:rsidRDefault="000353C4" w:rsidP="000353C4">
            <w:pPr>
              <w:tabs>
                <w:tab w:val="right" w:pos="9072"/>
              </w:tabs>
              <w:ind w:right="-2"/>
              <w:jc w:val="both"/>
              <w:rPr>
                <w:i w:val="0"/>
                <w:sz w:val="16"/>
                <w:szCs w:val="16"/>
              </w:rPr>
            </w:pPr>
          </w:p>
        </w:tc>
        <w:tc>
          <w:tcPr>
            <w:tcW w:w="6384" w:type="dxa"/>
            <w:gridSpan w:val="5"/>
          </w:tcPr>
          <w:p w14:paraId="7E8E98E9" w14:textId="77777777" w:rsidR="000353C4" w:rsidRPr="000353C4" w:rsidRDefault="000353C4" w:rsidP="000353C4">
            <w:pPr>
              <w:tabs>
                <w:tab w:val="right" w:pos="9072"/>
              </w:tabs>
              <w:ind w:right="-2"/>
              <w:jc w:val="both"/>
              <w:rPr>
                <w:i w:val="0"/>
                <w:sz w:val="16"/>
                <w:szCs w:val="16"/>
              </w:rPr>
            </w:pPr>
          </w:p>
        </w:tc>
        <w:tc>
          <w:tcPr>
            <w:tcW w:w="357" w:type="dxa"/>
          </w:tcPr>
          <w:p w14:paraId="3F8D1E5A" w14:textId="77777777" w:rsidR="000353C4" w:rsidRPr="000353C4" w:rsidRDefault="000353C4" w:rsidP="000353C4">
            <w:pPr>
              <w:tabs>
                <w:tab w:val="right" w:pos="9072"/>
              </w:tabs>
              <w:ind w:right="-2"/>
              <w:jc w:val="both"/>
              <w:rPr>
                <w:i w:val="0"/>
                <w:sz w:val="16"/>
                <w:szCs w:val="16"/>
              </w:rPr>
            </w:pPr>
          </w:p>
        </w:tc>
        <w:tc>
          <w:tcPr>
            <w:tcW w:w="708" w:type="dxa"/>
            <w:gridSpan w:val="3"/>
          </w:tcPr>
          <w:p w14:paraId="23D23857" w14:textId="77777777" w:rsidR="000353C4" w:rsidRPr="000353C4" w:rsidRDefault="000353C4" w:rsidP="000353C4">
            <w:pPr>
              <w:tabs>
                <w:tab w:val="right" w:pos="9072"/>
              </w:tabs>
              <w:ind w:right="-2"/>
              <w:jc w:val="both"/>
              <w:rPr>
                <w:i w:val="0"/>
                <w:sz w:val="16"/>
                <w:szCs w:val="16"/>
              </w:rPr>
            </w:pPr>
          </w:p>
        </w:tc>
        <w:tc>
          <w:tcPr>
            <w:tcW w:w="903" w:type="dxa"/>
          </w:tcPr>
          <w:p w14:paraId="52C82CAF" w14:textId="77777777" w:rsidR="000353C4" w:rsidRPr="000353C4" w:rsidRDefault="000353C4" w:rsidP="000353C4">
            <w:pPr>
              <w:tabs>
                <w:tab w:val="right" w:pos="9072"/>
              </w:tabs>
              <w:ind w:right="-2"/>
              <w:jc w:val="both"/>
              <w:rPr>
                <w:i w:val="0"/>
                <w:sz w:val="16"/>
                <w:szCs w:val="16"/>
              </w:rPr>
            </w:pPr>
          </w:p>
        </w:tc>
      </w:tr>
      <w:tr w:rsidR="000353C4" w:rsidRPr="000353C4" w14:paraId="2F2D38FA" w14:textId="77777777" w:rsidTr="0079582F">
        <w:tc>
          <w:tcPr>
            <w:tcW w:w="1438" w:type="dxa"/>
            <w:gridSpan w:val="2"/>
          </w:tcPr>
          <w:p w14:paraId="60CCE6EB"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2FC3BCE2" w14:textId="77777777" w:rsidR="000353C4" w:rsidRPr="000353C4" w:rsidRDefault="000353C4" w:rsidP="000353C4">
            <w:pPr>
              <w:tabs>
                <w:tab w:val="right" w:pos="9072"/>
              </w:tabs>
              <w:ind w:right="-2"/>
              <w:jc w:val="both"/>
              <w:rPr>
                <w:i w:val="0"/>
                <w:sz w:val="22"/>
                <w:szCs w:val="22"/>
              </w:rPr>
            </w:pPr>
          </w:p>
        </w:tc>
        <w:tc>
          <w:tcPr>
            <w:tcW w:w="1435" w:type="dxa"/>
            <w:gridSpan w:val="3"/>
          </w:tcPr>
          <w:p w14:paraId="0331F914"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26A540E9" w14:textId="77777777" w:rsidTr="0079582F">
        <w:tc>
          <w:tcPr>
            <w:tcW w:w="9072" w:type="dxa"/>
            <w:gridSpan w:val="11"/>
          </w:tcPr>
          <w:p w14:paraId="74EF97F3" w14:textId="77777777" w:rsidR="000353C4" w:rsidRPr="000353C4" w:rsidRDefault="000353C4" w:rsidP="000353C4">
            <w:pPr>
              <w:tabs>
                <w:tab w:val="right" w:pos="9072"/>
              </w:tabs>
              <w:ind w:right="-2"/>
              <w:jc w:val="both"/>
              <w:rPr>
                <w:i w:val="0"/>
                <w:sz w:val="16"/>
                <w:szCs w:val="16"/>
              </w:rPr>
            </w:pPr>
          </w:p>
        </w:tc>
      </w:tr>
      <w:tr w:rsidR="000353C4" w:rsidRPr="000353C4" w14:paraId="516E666A" w14:textId="77777777" w:rsidTr="0079582F">
        <w:tc>
          <w:tcPr>
            <w:tcW w:w="1438" w:type="dxa"/>
            <w:gridSpan w:val="2"/>
          </w:tcPr>
          <w:p w14:paraId="2CB7F965"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8E76DDC" w14:textId="77777777" w:rsidR="000353C4" w:rsidRPr="000353C4" w:rsidRDefault="000353C4" w:rsidP="000353C4">
            <w:pPr>
              <w:tabs>
                <w:tab w:val="right" w:pos="9072"/>
              </w:tabs>
              <w:ind w:right="-2"/>
              <w:jc w:val="both"/>
              <w:rPr>
                <w:i w:val="0"/>
                <w:sz w:val="22"/>
                <w:szCs w:val="22"/>
              </w:rPr>
            </w:pPr>
          </w:p>
        </w:tc>
      </w:tr>
      <w:tr w:rsidR="000353C4" w:rsidRPr="000353C4" w14:paraId="142C7DA7" w14:textId="77777777" w:rsidTr="0079582F">
        <w:tc>
          <w:tcPr>
            <w:tcW w:w="1438" w:type="dxa"/>
            <w:gridSpan w:val="2"/>
          </w:tcPr>
          <w:p w14:paraId="135BD404" w14:textId="77777777" w:rsidR="000353C4" w:rsidRPr="000353C4" w:rsidRDefault="000353C4" w:rsidP="000353C4">
            <w:pPr>
              <w:tabs>
                <w:tab w:val="right" w:pos="9072"/>
              </w:tabs>
              <w:ind w:right="-2"/>
              <w:jc w:val="both"/>
              <w:rPr>
                <w:i w:val="0"/>
                <w:sz w:val="22"/>
                <w:szCs w:val="22"/>
              </w:rPr>
            </w:pPr>
          </w:p>
        </w:tc>
        <w:tc>
          <w:tcPr>
            <w:tcW w:w="7634" w:type="dxa"/>
            <w:gridSpan w:val="9"/>
          </w:tcPr>
          <w:p w14:paraId="44E15952" w14:textId="77777777" w:rsidR="000353C4" w:rsidRPr="000353C4" w:rsidRDefault="000353C4" w:rsidP="000353C4">
            <w:pPr>
              <w:tabs>
                <w:tab w:val="right" w:pos="9072"/>
              </w:tabs>
              <w:ind w:right="-2"/>
              <w:jc w:val="both"/>
              <w:rPr>
                <w:i w:val="0"/>
                <w:sz w:val="22"/>
                <w:szCs w:val="22"/>
              </w:rPr>
            </w:pPr>
          </w:p>
        </w:tc>
      </w:tr>
      <w:tr w:rsidR="000353C4" w:rsidRPr="000353C4" w14:paraId="35E3EEDD" w14:textId="77777777" w:rsidTr="0079582F">
        <w:tc>
          <w:tcPr>
            <w:tcW w:w="1438" w:type="dxa"/>
            <w:gridSpan w:val="2"/>
          </w:tcPr>
          <w:p w14:paraId="09DD2180"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35AD6F6" w14:textId="77777777" w:rsidR="000353C4" w:rsidRPr="000353C4" w:rsidRDefault="000353C4" w:rsidP="000353C4">
            <w:pPr>
              <w:tabs>
                <w:tab w:val="right" w:pos="9072"/>
              </w:tabs>
              <w:ind w:right="-2"/>
              <w:jc w:val="both"/>
              <w:rPr>
                <w:i w:val="0"/>
                <w:sz w:val="22"/>
                <w:szCs w:val="22"/>
              </w:rPr>
            </w:pPr>
          </w:p>
        </w:tc>
        <w:tc>
          <w:tcPr>
            <w:tcW w:w="3910" w:type="dxa"/>
            <w:gridSpan w:val="7"/>
          </w:tcPr>
          <w:p w14:paraId="4EF55C54"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796A0375" w14:textId="77777777" w:rsidTr="0079582F">
        <w:tc>
          <w:tcPr>
            <w:tcW w:w="1438" w:type="dxa"/>
            <w:gridSpan w:val="2"/>
          </w:tcPr>
          <w:p w14:paraId="044F60CA" w14:textId="77777777" w:rsidR="000353C4" w:rsidRPr="000353C4" w:rsidRDefault="000353C4" w:rsidP="000353C4">
            <w:pPr>
              <w:tabs>
                <w:tab w:val="right" w:pos="9072"/>
              </w:tabs>
              <w:ind w:right="-2"/>
              <w:jc w:val="both"/>
              <w:rPr>
                <w:i w:val="0"/>
                <w:sz w:val="22"/>
                <w:szCs w:val="22"/>
              </w:rPr>
            </w:pPr>
          </w:p>
        </w:tc>
        <w:tc>
          <w:tcPr>
            <w:tcW w:w="7634" w:type="dxa"/>
            <w:gridSpan w:val="9"/>
          </w:tcPr>
          <w:p w14:paraId="7440EA50" w14:textId="77777777" w:rsidR="000353C4" w:rsidRPr="000353C4" w:rsidRDefault="000353C4" w:rsidP="000353C4">
            <w:pPr>
              <w:tabs>
                <w:tab w:val="right" w:pos="9072"/>
              </w:tabs>
              <w:ind w:right="-2"/>
              <w:jc w:val="both"/>
              <w:rPr>
                <w:i w:val="0"/>
                <w:sz w:val="22"/>
                <w:szCs w:val="22"/>
              </w:rPr>
            </w:pPr>
          </w:p>
        </w:tc>
      </w:tr>
      <w:tr w:rsidR="000353C4" w:rsidRPr="000353C4" w14:paraId="2EBD6B2F" w14:textId="77777777" w:rsidTr="0079582F">
        <w:tc>
          <w:tcPr>
            <w:tcW w:w="1438" w:type="dxa"/>
            <w:gridSpan w:val="2"/>
          </w:tcPr>
          <w:p w14:paraId="73139E3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52A93716" w14:textId="77777777" w:rsidR="000353C4" w:rsidRPr="000353C4" w:rsidRDefault="000353C4" w:rsidP="000353C4">
            <w:pPr>
              <w:tabs>
                <w:tab w:val="right" w:pos="9072"/>
              </w:tabs>
              <w:ind w:right="-2"/>
              <w:jc w:val="both"/>
              <w:rPr>
                <w:i w:val="0"/>
                <w:sz w:val="22"/>
                <w:szCs w:val="22"/>
              </w:rPr>
            </w:pPr>
          </w:p>
        </w:tc>
        <w:tc>
          <w:tcPr>
            <w:tcW w:w="2757" w:type="dxa"/>
            <w:gridSpan w:val="2"/>
          </w:tcPr>
          <w:p w14:paraId="40B32D1F"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4D6C7D8" w14:textId="77777777" w:rsidR="000353C4" w:rsidRPr="000353C4" w:rsidRDefault="000353C4" w:rsidP="000353C4">
            <w:pPr>
              <w:tabs>
                <w:tab w:val="right" w:pos="9072"/>
              </w:tabs>
              <w:ind w:right="-2"/>
              <w:jc w:val="both"/>
              <w:rPr>
                <w:i w:val="0"/>
                <w:sz w:val="22"/>
                <w:szCs w:val="22"/>
              </w:rPr>
            </w:pPr>
          </w:p>
        </w:tc>
      </w:tr>
    </w:tbl>
    <w:p w14:paraId="33C5A904" w14:textId="77777777" w:rsidR="000353C4" w:rsidRPr="000353C4" w:rsidRDefault="000353C4" w:rsidP="000353C4">
      <w:pPr>
        <w:tabs>
          <w:tab w:val="right" w:pos="9072"/>
        </w:tabs>
        <w:ind w:right="-2"/>
        <w:jc w:val="both"/>
        <w:rPr>
          <w:i w:val="0"/>
          <w:sz w:val="10"/>
          <w:szCs w:val="10"/>
        </w:rPr>
      </w:pPr>
    </w:p>
    <w:p w14:paraId="40F1C81C"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696A2DB"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0FC9D2A6" w14:textId="77777777" w:rsidTr="0079582F">
        <w:tc>
          <w:tcPr>
            <w:tcW w:w="1438" w:type="dxa"/>
            <w:gridSpan w:val="2"/>
          </w:tcPr>
          <w:p w14:paraId="2BF2666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0D4E6145" w14:textId="77777777" w:rsidR="000353C4" w:rsidRPr="000353C4" w:rsidRDefault="000353C4" w:rsidP="000353C4">
            <w:pPr>
              <w:tabs>
                <w:tab w:val="right" w:pos="9072"/>
              </w:tabs>
              <w:ind w:right="-2"/>
              <w:jc w:val="both"/>
              <w:rPr>
                <w:i w:val="0"/>
                <w:sz w:val="22"/>
                <w:szCs w:val="22"/>
              </w:rPr>
            </w:pPr>
          </w:p>
        </w:tc>
        <w:tc>
          <w:tcPr>
            <w:tcW w:w="1083" w:type="dxa"/>
            <w:gridSpan w:val="2"/>
          </w:tcPr>
          <w:p w14:paraId="12F6593A"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32B5ABD" w14:textId="77777777" w:rsidTr="0079582F">
        <w:tc>
          <w:tcPr>
            <w:tcW w:w="720" w:type="dxa"/>
          </w:tcPr>
          <w:p w14:paraId="4CA2F635" w14:textId="77777777" w:rsidR="000353C4" w:rsidRPr="000353C4" w:rsidRDefault="000353C4" w:rsidP="000353C4">
            <w:pPr>
              <w:tabs>
                <w:tab w:val="right" w:pos="9072"/>
              </w:tabs>
              <w:ind w:right="-2"/>
              <w:jc w:val="both"/>
              <w:rPr>
                <w:i w:val="0"/>
                <w:sz w:val="16"/>
                <w:szCs w:val="16"/>
              </w:rPr>
            </w:pPr>
          </w:p>
        </w:tc>
        <w:tc>
          <w:tcPr>
            <w:tcW w:w="6384" w:type="dxa"/>
            <w:gridSpan w:val="5"/>
          </w:tcPr>
          <w:p w14:paraId="22CC292C" w14:textId="77777777" w:rsidR="000353C4" w:rsidRPr="000353C4" w:rsidRDefault="000353C4" w:rsidP="000353C4">
            <w:pPr>
              <w:tabs>
                <w:tab w:val="right" w:pos="9072"/>
              </w:tabs>
              <w:ind w:right="-2"/>
              <w:jc w:val="both"/>
              <w:rPr>
                <w:i w:val="0"/>
                <w:sz w:val="16"/>
                <w:szCs w:val="16"/>
              </w:rPr>
            </w:pPr>
          </w:p>
        </w:tc>
        <w:tc>
          <w:tcPr>
            <w:tcW w:w="357" w:type="dxa"/>
          </w:tcPr>
          <w:p w14:paraId="0D542F44" w14:textId="77777777" w:rsidR="000353C4" w:rsidRPr="000353C4" w:rsidRDefault="000353C4" w:rsidP="000353C4">
            <w:pPr>
              <w:tabs>
                <w:tab w:val="right" w:pos="9072"/>
              </w:tabs>
              <w:ind w:right="-2"/>
              <w:jc w:val="both"/>
              <w:rPr>
                <w:i w:val="0"/>
                <w:sz w:val="16"/>
                <w:szCs w:val="16"/>
              </w:rPr>
            </w:pPr>
          </w:p>
        </w:tc>
        <w:tc>
          <w:tcPr>
            <w:tcW w:w="708" w:type="dxa"/>
            <w:gridSpan w:val="3"/>
          </w:tcPr>
          <w:p w14:paraId="71A5F29B" w14:textId="77777777" w:rsidR="000353C4" w:rsidRPr="000353C4" w:rsidRDefault="000353C4" w:rsidP="000353C4">
            <w:pPr>
              <w:tabs>
                <w:tab w:val="right" w:pos="9072"/>
              </w:tabs>
              <w:ind w:right="-2"/>
              <w:jc w:val="both"/>
              <w:rPr>
                <w:i w:val="0"/>
                <w:sz w:val="16"/>
                <w:szCs w:val="16"/>
              </w:rPr>
            </w:pPr>
          </w:p>
        </w:tc>
        <w:tc>
          <w:tcPr>
            <w:tcW w:w="903" w:type="dxa"/>
          </w:tcPr>
          <w:p w14:paraId="06591947" w14:textId="77777777" w:rsidR="000353C4" w:rsidRPr="000353C4" w:rsidRDefault="000353C4" w:rsidP="000353C4">
            <w:pPr>
              <w:tabs>
                <w:tab w:val="right" w:pos="9072"/>
              </w:tabs>
              <w:ind w:right="-2"/>
              <w:jc w:val="both"/>
              <w:rPr>
                <w:i w:val="0"/>
                <w:sz w:val="16"/>
                <w:szCs w:val="16"/>
              </w:rPr>
            </w:pPr>
          </w:p>
        </w:tc>
      </w:tr>
      <w:tr w:rsidR="000353C4" w:rsidRPr="000353C4" w14:paraId="637299AF" w14:textId="77777777" w:rsidTr="0079582F">
        <w:tc>
          <w:tcPr>
            <w:tcW w:w="1438" w:type="dxa"/>
            <w:gridSpan w:val="2"/>
          </w:tcPr>
          <w:p w14:paraId="5144C300"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55F9B5A2" w14:textId="77777777" w:rsidR="000353C4" w:rsidRPr="000353C4" w:rsidRDefault="000353C4" w:rsidP="000353C4">
            <w:pPr>
              <w:tabs>
                <w:tab w:val="right" w:pos="9072"/>
              </w:tabs>
              <w:ind w:right="-2"/>
              <w:jc w:val="both"/>
              <w:rPr>
                <w:i w:val="0"/>
                <w:sz w:val="22"/>
                <w:szCs w:val="22"/>
              </w:rPr>
            </w:pPr>
          </w:p>
        </w:tc>
        <w:tc>
          <w:tcPr>
            <w:tcW w:w="1435" w:type="dxa"/>
            <w:gridSpan w:val="3"/>
          </w:tcPr>
          <w:p w14:paraId="67B9F180"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DEA06D8" w14:textId="77777777" w:rsidTr="0079582F">
        <w:tc>
          <w:tcPr>
            <w:tcW w:w="9072" w:type="dxa"/>
            <w:gridSpan w:val="11"/>
          </w:tcPr>
          <w:p w14:paraId="3E7EB4C7" w14:textId="77777777" w:rsidR="000353C4" w:rsidRPr="000353C4" w:rsidRDefault="000353C4" w:rsidP="000353C4">
            <w:pPr>
              <w:tabs>
                <w:tab w:val="right" w:pos="9072"/>
              </w:tabs>
              <w:ind w:right="-2"/>
              <w:jc w:val="both"/>
              <w:rPr>
                <w:i w:val="0"/>
                <w:sz w:val="16"/>
                <w:szCs w:val="16"/>
              </w:rPr>
            </w:pPr>
          </w:p>
        </w:tc>
      </w:tr>
      <w:tr w:rsidR="000353C4" w:rsidRPr="000353C4" w14:paraId="13694320" w14:textId="77777777" w:rsidTr="0079582F">
        <w:tc>
          <w:tcPr>
            <w:tcW w:w="1438" w:type="dxa"/>
            <w:gridSpan w:val="2"/>
          </w:tcPr>
          <w:p w14:paraId="36154A10"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69C70720" w14:textId="77777777" w:rsidR="000353C4" w:rsidRPr="000353C4" w:rsidRDefault="000353C4" w:rsidP="000353C4">
            <w:pPr>
              <w:tabs>
                <w:tab w:val="right" w:pos="9072"/>
              </w:tabs>
              <w:ind w:right="-2"/>
              <w:jc w:val="both"/>
              <w:rPr>
                <w:i w:val="0"/>
                <w:sz w:val="22"/>
                <w:szCs w:val="22"/>
              </w:rPr>
            </w:pPr>
          </w:p>
        </w:tc>
      </w:tr>
      <w:tr w:rsidR="000353C4" w:rsidRPr="000353C4" w14:paraId="2067286A" w14:textId="77777777" w:rsidTr="0079582F">
        <w:tc>
          <w:tcPr>
            <w:tcW w:w="1438" w:type="dxa"/>
            <w:gridSpan w:val="2"/>
          </w:tcPr>
          <w:p w14:paraId="4840D6B3" w14:textId="77777777" w:rsidR="000353C4" w:rsidRPr="000353C4" w:rsidRDefault="000353C4" w:rsidP="000353C4">
            <w:pPr>
              <w:tabs>
                <w:tab w:val="right" w:pos="9072"/>
              </w:tabs>
              <w:ind w:right="-2"/>
              <w:jc w:val="both"/>
              <w:rPr>
                <w:i w:val="0"/>
                <w:sz w:val="22"/>
                <w:szCs w:val="22"/>
              </w:rPr>
            </w:pPr>
          </w:p>
        </w:tc>
        <w:tc>
          <w:tcPr>
            <w:tcW w:w="7634" w:type="dxa"/>
            <w:gridSpan w:val="9"/>
          </w:tcPr>
          <w:p w14:paraId="7A797414" w14:textId="77777777" w:rsidR="000353C4" w:rsidRPr="000353C4" w:rsidRDefault="000353C4" w:rsidP="000353C4">
            <w:pPr>
              <w:tabs>
                <w:tab w:val="right" w:pos="9072"/>
              </w:tabs>
              <w:ind w:right="-2"/>
              <w:jc w:val="both"/>
              <w:rPr>
                <w:i w:val="0"/>
                <w:sz w:val="22"/>
                <w:szCs w:val="22"/>
              </w:rPr>
            </w:pPr>
          </w:p>
        </w:tc>
      </w:tr>
      <w:tr w:rsidR="000353C4" w:rsidRPr="000353C4" w14:paraId="37916239" w14:textId="77777777" w:rsidTr="0079582F">
        <w:tc>
          <w:tcPr>
            <w:tcW w:w="1438" w:type="dxa"/>
            <w:gridSpan w:val="2"/>
          </w:tcPr>
          <w:p w14:paraId="30863BCE"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28B12AC0" w14:textId="77777777" w:rsidR="000353C4" w:rsidRPr="000353C4" w:rsidRDefault="000353C4" w:rsidP="000353C4">
            <w:pPr>
              <w:tabs>
                <w:tab w:val="right" w:pos="9072"/>
              </w:tabs>
              <w:ind w:right="-2"/>
              <w:jc w:val="both"/>
              <w:rPr>
                <w:i w:val="0"/>
                <w:sz w:val="22"/>
                <w:szCs w:val="22"/>
              </w:rPr>
            </w:pPr>
          </w:p>
        </w:tc>
        <w:tc>
          <w:tcPr>
            <w:tcW w:w="3910" w:type="dxa"/>
            <w:gridSpan w:val="7"/>
          </w:tcPr>
          <w:p w14:paraId="2FC1C438"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1F777355" w14:textId="77777777" w:rsidTr="0079582F">
        <w:tc>
          <w:tcPr>
            <w:tcW w:w="1438" w:type="dxa"/>
            <w:gridSpan w:val="2"/>
          </w:tcPr>
          <w:p w14:paraId="5F72024A" w14:textId="77777777" w:rsidR="000353C4" w:rsidRPr="000353C4" w:rsidRDefault="000353C4" w:rsidP="000353C4">
            <w:pPr>
              <w:tabs>
                <w:tab w:val="right" w:pos="9072"/>
              </w:tabs>
              <w:ind w:right="-2"/>
              <w:jc w:val="both"/>
              <w:rPr>
                <w:i w:val="0"/>
                <w:sz w:val="22"/>
                <w:szCs w:val="22"/>
              </w:rPr>
            </w:pPr>
          </w:p>
        </w:tc>
        <w:tc>
          <w:tcPr>
            <w:tcW w:w="7634" w:type="dxa"/>
            <w:gridSpan w:val="9"/>
          </w:tcPr>
          <w:p w14:paraId="33CECC11" w14:textId="77777777" w:rsidR="000353C4" w:rsidRPr="000353C4" w:rsidRDefault="000353C4" w:rsidP="000353C4">
            <w:pPr>
              <w:tabs>
                <w:tab w:val="right" w:pos="9072"/>
              </w:tabs>
              <w:ind w:right="-2"/>
              <w:jc w:val="both"/>
              <w:rPr>
                <w:i w:val="0"/>
                <w:sz w:val="22"/>
                <w:szCs w:val="22"/>
              </w:rPr>
            </w:pPr>
          </w:p>
        </w:tc>
      </w:tr>
      <w:tr w:rsidR="000353C4" w:rsidRPr="000353C4" w14:paraId="36E7090C" w14:textId="77777777" w:rsidTr="0079582F">
        <w:tc>
          <w:tcPr>
            <w:tcW w:w="1438" w:type="dxa"/>
            <w:gridSpan w:val="2"/>
          </w:tcPr>
          <w:p w14:paraId="44903E79"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CB98371" w14:textId="77777777" w:rsidR="000353C4" w:rsidRPr="000353C4" w:rsidRDefault="000353C4" w:rsidP="000353C4">
            <w:pPr>
              <w:tabs>
                <w:tab w:val="right" w:pos="9072"/>
              </w:tabs>
              <w:ind w:right="-2"/>
              <w:jc w:val="both"/>
              <w:rPr>
                <w:i w:val="0"/>
                <w:sz w:val="22"/>
                <w:szCs w:val="22"/>
              </w:rPr>
            </w:pPr>
          </w:p>
        </w:tc>
        <w:tc>
          <w:tcPr>
            <w:tcW w:w="2757" w:type="dxa"/>
            <w:gridSpan w:val="2"/>
          </w:tcPr>
          <w:p w14:paraId="23F47DF0"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75902BA3" w14:textId="77777777" w:rsidR="000353C4" w:rsidRPr="000353C4" w:rsidRDefault="000353C4" w:rsidP="000353C4">
            <w:pPr>
              <w:tabs>
                <w:tab w:val="right" w:pos="9072"/>
              </w:tabs>
              <w:ind w:right="-2"/>
              <w:jc w:val="both"/>
              <w:rPr>
                <w:i w:val="0"/>
                <w:sz w:val="22"/>
                <w:szCs w:val="22"/>
              </w:rPr>
            </w:pPr>
          </w:p>
        </w:tc>
      </w:tr>
    </w:tbl>
    <w:p w14:paraId="5852DC83" w14:textId="77777777" w:rsidR="000353C4" w:rsidRPr="000353C4" w:rsidRDefault="000353C4" w:rsidP="000353C4">
      <w:pPr>
        <w:tabs>
          <w:tab w:val="right" w:pos="9072"/>
        </w:tabs>
        <w:ind w:right="-2"/>
        <w:jc w:val="both"/>
        <w:rPr>
          <w:i w:val="0"/>
          <w:sz w:val="22"/>
          <w:szCs w:val="22"/>
        </w:rPr>
      </w:pPr>
    </w:p>
    <w:p w14:paraId="7DE26E8B"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5BEF83D" w14:textId="77777777" w:rsidTr="0079582F">
        <w:tc>
          <w:tcPr>
            <w:tcW w:w="1536" w:type="dxa"/>
          </w:tcPr>
          <w:p w14:paraId="72B7CC58"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102743EF"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D65D3F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813751"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36340C0C" w14:textId="77777777" w:rsidR="000353C4" w:rsidRPr="000353C4" w:rsidRDefault="000353C4" w:rsidP="000353C4">
            <w:pPr>
              <w:tabs>
                <w:tab w:val="right" w:pos="9072"/>
              </w:tabs>
              <w:ind w:right="-2"/>
              <w:jc w:val="both"/>
              <w:rPr>
                <w:i w:val="0"/>
                <w:sz w:val="22"/>
                <w:szCs w:val="22"/>
                <w:highlight w:val="cyan"/>
              </w:rPr>
            </w:pPr>
          </w:p>
        </w:tc>
      </w:tr>
      <w:tr w:rsidR="000353C4" w:rsidRPr="000353C4" w14:paraId="43FADAAF" w14:textId="77777777" w:rsidTr="0079582F">
        <w:tc>
          <w:tcPr>
            <w:tcW w:w="1536" w:type="dxa"/>
          </w:tcPr>
          <w:p w14:paraId="0A45E167"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35E4EA76" w14:textId="77777777" w:rsidR="000353C4" w:rsidRPr="000353C4" w:rsidRDefault="000353C4" w:rsidP="000353C4">
            <w:pPr>
              <w:tabs>
                <w:tab w:val="right" w:pos="9072"/>
              </w:tabs>
              <w:ind w:right="-2"/>
              <w:jc w:val="both"/>
              <w:rPr>
                <w:i w:val="0"/>
                <w:sz w:val="16"/>
                <w:szCs w:val="16"/>
                <w:highlight w:val="cyan"/>
              </w:rPr>
            </w:pPr>
          </w:p>
        </w:tc>
        <w:tc>
          <w:tcPr>
            <w:tcW w:w="1057" w:type="dxa"/>
          </w:tcPr>
          <w:p w14:paraId="2A0373A1" w14:textId="77777777" w:rsidR="000353C4" w:rsidRPr="000353C4" w:rsidRDefault="000353C4" w:rsidP="000353C4">
            <w:pPr>
              <w:tabs>
                <w:tab w:val="right" w:pos="9072"/>
              </w:tabs>
              <w:ind w:right="-2"/>
              <w:jc w:val="both"/>
              <w:rPr>
                <w:i w:val="0"/>
                <w:sz w:val="16"/>
                <w:szCs w:val="16"/>
                <w:highlight w:val="cyan"/>
              </w:rPr>
            </w:pPr>
          </w:p>
        </w:tc>
        <w:tc>
          <w:tcPr>
            <w:tcW w:w="1256" w:type="dxa"/>
          </w:tcPr>
          <w:p w14:paraId="6177BB42"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4957AFAA" w14:textId="77777777" w:rsidR="000353C4" w:rsidRPr="000353C4" w:rsidRDefault="000353C4" w:rsidP="000353C4">
            <w:pPr>
              <w:tabs>
                <w:tab w:val="right" w:pos="9072"/>
              </w:tabs>
              <w:ind w:right="-2"/>
              <w:jc w:val="both"/>
              <w:rPr>
                <w:i w:val="0"/>
                <w:sz w:val="16"/>
                <w:szCs w:val="16"/>
                <w:highlight w:val="cyan"/>
              </w:rPr>
            </w:pPr>
          </w:p>
        </w:tc>
      </w:tr>
      <w:tr w:rsidR="000353C4" w:rsidRPr="000353C4" w14:paraId="608FEE84" w14:textId="77777777" w:rsidTr="0079582F">
        <w:trPr>
          <w:trHeight w:val="295"/>
        </w:trPr>
        <w:tc>
          <w:tcPr>
            <w:tcW w:w="1536" w:type="dxa"/>
          </w:tcPr>
          <w:p w14:paraId="09A441D2" w14:textId="77777777" w:rsidR="000353C4" w:rsidRPr="000353C4" w:rsidRDefault="000353C4" w:rsidP="000353C4">
            <w:pPr>
              <w:tabs>
                <w:tab w:val="right" w:pos="9072"/>
              </w:tabs>
              <w:ind w:right="-2"/>
              <w:jc w:val="both"/>
              <w:rPr>
                <w:i w:val="0"/>
                <w:sz w:val="22"/>
                <w:szCs w:val="22"/>
                <w:highlight w:val="cyan"/>
              </w:rPr>
            </w:pPr>
          </w:p>
        </w:tc>
        <w:tc>
          <w:tcPr>
            <w:tcW w:w="2281" w:type="dxa"/>
          </w:tcPr>
          <w:p w14:paraId="7D7DCB62" w14:textId="77777777" w:rsidR="000353C4" w:rsidRPr="000353C4" w:rsidRDefault="000353C4" w:rsidP="000353C4">
            <w:pPr>
              <w:tabs>
                <w:tab w:val="right" w:pos="9072"/>
              </w:tabs>
              <w:ind w:right="-2"/>
              <w:jc w:val="both"/>
              <w:rPr>
                <w:i w:val="0"/>
                <w:sz w:val="22"/>
                <w:szCs w:val="22"/>
                <w:highlight w:val="cyan"/>
              </w:rPr>
            </w:pPr>
          </w:p>
        </w:tc>
        <w:tc>
          <w:tcPr>
            <w:tcW w:w="1057" w:type="dxa"/>
          </w:tcPr>
          <w:p w14:paraId="5DF07459" w14:textId="77777777" w:rsidR="000353C4" w:rsidRPr="000353C4" w:rsidRDefault="000353C4" w:rsidP="000353C4">
            <w:pPr>
              <w:tabs>
                <w:tab w:val="right" w:pos="9072"/>
              </w:tabs>
              <w:ind w:right="-2"/>
              <w:jc w:val="both"/>
              <w:rPr>
                <w:i w:val="0"/>
                <w:sz w:val="22"/>
                <w:szCs w:val="22"/>
                <w:highlight w:val="cyan"/>
              </w:rPr>
            </w:pPr>
          </w:p>
        </w:tc>
        <w:tc>
          <w:tcPr>
            <w:tcW w:w="1256" w:type="dxa"/>
          </w:tcPr>
          <w:p w14:paraId="6CAC5D03"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2B791E66" w14:textId="77777777" w:rsidR="000353C4" w:rsidRPr="000353C4" w:rsidRDefault="000353C4" w:rsidP="000353C4">
            <w:pPr>
              <w:tabs>
                <w:tab w:val="right" w:pos="9072"/>
              </w:tabs>
              <w:ind w:right="-2"/>
              <w:jc w:val="both"/>
              <w:rPr>
                <w:i w:val="0"/>
                <w:sz w:val="22"/>
                <w:szCs w:val="22"/>
              </w:rPr>
            </w:pPr>
          </w:p>
        </w:tc>
      </w:tr>
    </w:tbl>
    <w:p w14:paraId="0CBE3864" w14:textId="77777777" w:rsidR="000353C4" w:rsidRPr="000353C4" w:rsidRDefault="000353C4" w:rsidP="000353C4">
      <w:pPr>
        <w:tabs>
          <w:tab w:val="left" w:pos="10206"/>
        </w:tabs>
        <w:jc w:val="both"/>
        <w:rPr>
          <w:i w:val="0"/>
          <w:sz w:val="22"/>
          <w:szCs w:val="22"/>
        </w:rPr>
      </w:pPr>
    </w:p>
    <w:p w14:paraId="78860028" w14:textId="77777777" w:rsidR="000353C4" w:rsidRPr="000353C4" w:rsidRDefault="000353C4" w:rsidP="000353C4">
      <w:pPr>
        <w:tabs>
          <w:tab w:val="left" w:pos="10206"/>
        </w:tabs>
        <w:jc w:val="both"/>
        <w:rPr>
          <w:i w:val="0"/>
          <w:sz w:val="22"/>
          <w:szCs w:val="22"/>
        </w:rPr>
      </w:pPr>
    </w:p>
    <w:p w14:paraId="47C108B3" w14:textId="77777777" w:rsidR="000353C4" w:rsidRPr="000353C4" w:rsidRDefault="000353C4" w:rsidP="000353C4">
      <w:pPr>
        <w:jc w:val="both"/>
        <w:rPr>
          <w:i w:val="0"/>
          <w:sz w:val="20"/>
        </w:rPr>
      </w:pPr>
      <w:r w:rsidRPr="000353C4">
        <w:rPr>
          <w:i w:val="0"/>
          <w:sz w:val="20"/>
        </w:rPr>
        <w:t>NAVODILO:</w:t>
      </w:r>
    </w:p>
    <w:p w14:paraId="537792C4"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2D465DF1"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7F8EC03D" w14:textId="77777777" w:rsidR="00035B2B" w:rsidRDefault="00035B2B" w:rsidP="0050783A">
      <w:pPr>
        <w:pStyle w:val="Glava"/>
        <w:tabs>
          <w:tab w:val="clear" w:pos="9072"/>
          <w:tab w:val="left" w:pos="708"/>
        </w:tabs>
        <w:jc w:val="both"/>
        <w:rPr>
          <w:i w:val="0"/>
          <w:sz w:val="22"/>
          <w:szCs w:val="22"/>
        </w:rPr>
      </w:pPr>
    </w:p>
    <w:p w14:paraId="2271CE43" w14:textId="77777777" w:rsidR="000353C4" w:rsidRDefault="000353C4" w:rsidP="0050783A">
      <w:pPr>
        <w:pStyle w:val="Glava"/>
        <w:tabs>
          <w:tab w:val="clear" w:pos="9072"/>
          <w:tab w:val="left" w:pos="708"/>
        </w:tabs>
        <w:jc w:val="both"/>
        <w:rPr>
          <w:i w:val="0"/>
          <w:sz w:val="22"/>
          <w:szCs w:val="22"/>
        </w:rPr>
      </w:pPr>
    </w:p>
    <w:p w14:paraId="03029B9D" w14:textId="77777777" w:rsidR="000353C4" w:rsidRDefault="000353C4" w:rsidP="0050783A">
      <w:pPr>
        <w:pStyle w:val="Glava"/>
        <w:tabs>
          <w:tab w:val="clear" w:pos="9072"/>
          <w:tab w:val="left" w:pos="708"/>
        </w:tabs>
        <w:jc w:val="both"/>
        <w:rPr>
          <w:i w:val="0"/>
          <w:sz w:val="22"/>
          <w:szCs w:val="22"/>
        </w:rPr>
      </w:pPr>
    </w:p>
    <w:p w14:paraId="16187D27" w14:textId="77777777" w:rsidR="000353C4" w:rsidRDefault="000353C4">
      <w:pPr>
        <w:rPr>
          <w:i w:val="0"/>
          <w:sz w:val="22"/>
          <w:szCs w:val="22"/>
        </w:rPr>
      </w:pPr>
      <w:r>
        <w:rPr>
          <w:i w:val="0"/>
          <w:sz w:val="22"/>
          <w:szCs w:val="22"/>
        </w:rPr>
        <w:br w:type="page"/>
      </w:r>
    </w:p>
    <w:p w14:paraId="4485ED9A" w14:textId="77777777" w:rsidR="00035B2B" w:rsidRDefault="00B2007E" w:rsidP="0050783A">
      <w:pPr>
        <w:pStyle w:val="Glava"/>
        <w:tabs>
          <w:tab w:val="clear" w:pos="9072"/>
          <w:tab w:val="left" w:pos="708"/>
        </w:tabs>
        <w:jc w:val="right"/>
        <w:rPr>
          <w:b/>
          <w:i w:val="0"/>
          <w:sz w:val="22"/>
          <w:szCs w:val="22"/>
        </w:rPr>
      </w:pPr>
      <w:r>
        <w:rPr>
          <w:b/>
          <w:i w:val="0"/>
          <w:sz w:val="22"/>
          <w:szCs w:val="22"/>
        </w:rPr>
        <w:t>P</w:t>
      </w:r>
      <w:r w:rsidR="00035B2B">
        <w:rPr>
          <w:b/>
          <w:i w:val="0"/>
          <w:sz w:val="22"/>
          <w:szCs w:val="22"/>
        </w:rPr>
        <w:t xml:space="preserve">RILOGA </w:t>
      </w:r>
      <w:r w:rsidR="00104CD9">
        <w:rPr>
          <w:b/>
          <w:i w:val="0"/>
          <w:sz w:val="22"/>
          <w:szCs w:val="22"/>
        </w:rPr>
        <w:t>7</w:t>
      </w:r>
      <w:r w:rsidR="00035B2B">
        <w:rPr>
          <w:b/>
          <w:i w:val="0"/>
          <w:sz w:val="22"/>
          <w:szCs w:val="22"/>
        </w:rPr>
        <w:t>/2</w:t>
      </w:r>
    </w:p>
    <w:p w14:paraId="60F912C5" w14:textId="77777777" w:rsidR="00035B2B" w:rsidRDefault="00035B2B" w:rsidP="0050783A">
      <w:pPr>
        <w:pStyle w:val="Glava"/>
        <w:tabs>
          <w:tab w:val="clear" w:pos="9072"/>
          <w:tab w:val="left" w:pos="708"/>
        </w:tabs>
        <w:jc w:val="both"/>
        <w:rPr>
          <w:i w:val="0"/>
          <w:sz w:val="22"/>
          <w:szCs w:val="22"/>
        </w:rPr>
      </w:pPr>
    </w:p>
    <w:p w14:paraId="4E520A00" w14:textId="77777777" w:rsidR="00035B2B" w:rsidRDefault="00035B2B" w:rsidP="0050783A">
      <w:pPr>
        <w:pStyle w:val="Glava"/>
        <w:tabs>
          <w:tab w:val="clear" w:pos="9072"/>
          <w:tab w:val="left" w:pos="708"/>
        </w:tabs>
        <w:jc w:val="both"/>
        <w:rPr>
          <w:i w:val="0"/>
          <w:sz w:val="22"/>
          <w:szCs w:val="22"/>
        </w:rPr>
      </w:pPr>
    </w:p>
    <w:p w14:paraId="3C567432"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5BB485F8" w14:textId="77777777" w:rsidR="00035B2B" w:rsidRDefault="00035B2B" w:rsidP="0050783A">
      <w:pPr>
        <w:pStyle w:val="Glava"/>
        <w:tabs>
          <w:tab w:val="clear" w:pos="9072"/>
          <w:tab w:val="left" w:pos="708"/>
        </w:tabs>
        <w:jc w:val="both"/>
        <w:rPr>
          <w:i w:val="0"/>
          <w:sz w:val="22"/>
          <w:szCs w:val="22"/>
        </w:rPr>
      </w:pPr>
    </w:p>
    <w:p w14:paraId="378452D6"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26C1D69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A6AAA1D"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190D1A97" w14:textId="77777777" w:rsidR="00035B2B" w:rsidRDefault="00035B2B" w:rsidP="0050783A">
            <w:pPr>
              <w:pStyle w:val="Glava"/>
              <w:tabs>
                <w:tab w:val="clear" w:pos="9072"/>
                <w:tab w:val="left" w:pos="708"/>
              </w:tabs>
              <w:jc w:val="both"/>
              <w:rPr>
                <w:i w:val="0"/>
                <w:sz w:val="48"/>
                <w:szCs w:val="48"/>
              </w:rPr>
            </w:pPr>
          </w:p>
        </w:tc>
      </w:tr>
      <w:tr w:rsidR="00035B2B" w14:paraId="3AA77F69"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552407C"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6F80C8E2" w14:textId="77777777" w:rsidR="00035B2B" w:rsidRDefault="00035B2B" w:rsidP="0050783A">
            <w:pPr>
              <w:pStyle w:val="Glava"/>
              <w:tabs>
                <w:tab w:val="clear" w:pos="9072"/>
                <w:tab w:val="left" w:pos="708"/>
              </w:tabs>
              <w:jc w:val="both"/>
              <w:rPr>
                <w:i w:val="0"/>
                <w:sz w:val="48"/>
                <w:szCs w:val="48"/>
              </w:rPr>
            </w:pPr>
          </w:p>
        </w:tc>
      </w:tr>
      <w:tr w:rsidR="00035B2B" w14:paraId="7583625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6CFBBFB"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2A6B680C" w14:textId="77777777" w:rsidR="00035B2B" w:rsidRDefault="00035B2B" w:rsidP="0050783A">
            <w:pPr>
              <w:pStyle w:val="Glava"/>
              <w:tabs>
                <w:tab w:val="clear" w:pos="9072"/>
                <w:tab w:val="left" w:pos="708"/>
              </w:tabs>
              <w:jc w:val="both"/>
              <w:rPr>
                <w:i w:val="0"/>
                <w:sz w:val="48"/>
                <w:szCs w:val="48"/>
              </w:rPr>
            </w:pPr>
          </w:p>
        </w:tc>
      </w:tr>
      <w:tr w:rsidR="00035B2B" w14:paraId="7EC5BA8E"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C6140A2"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49F95F31" w14:textId="77777777" w:rsidR="00035B2B" w:rsidRDefault="00035B2B" w:rsidP="0050783A">
            <w:pPr>
              <w:pStyle w:val="Glava"/>
              <w:tabs>
                <w:tab w:val="clear" w:pos="9072"/>
                <w:tab w:val="left" w:pos="708"/>
              </w:tabs>
              <w:jc w:val="both"/>
              <w:rPr>
                <w:i w:val="0"/>
                <w:sz w:val="48"/>
                <w:szCs w:val="48"/>
              </w:rPr>
            </w:pPr>
          </w:p>
        </w:tc>
      </w:tr>
      <w:tr w:rsidR="00035B2B" w14:paraId="5CE582B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292DF0A"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7832313" w14:textId="77777777" w:rsidR="00035B2B" w:rsidRDefault="00035B2B" w:rsidP="0050783A">
            <w:pPr>
              <w:pStyle w:val="Glava"/>
              <w:tabs>
                <w:tab w:val="clear" w:pos="9072"/>
                <w:tab w:val="left" w:pos="708"/>
              </w:tabs>
              <w:jc w:val="both"/>
              <w:rPr>
                <w:i w:val="0"/>
                <w:sz w:val="48"/>
                <w:szCs w:val="48"/>
              </w:rPr>
            </w:pPr>
          </w:p>
        </w:tc>
      </w:tr>
      <w:tr w:rsidR="00035B2B" w14:paraId="79940C56"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BD3BBA1"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34D20EF1" w14:textId="77777777" w:rsidR="00035B2B" w:rsidRDefault="00035B2B" w:rsidP="0050783A">
            <w:pPr>
              <w:pStyle w:val="Glava"/>
              <w:tabs>
                <w:tab w:val="clear" w:pos="9072"/>
                <w:tab w:val="left" w:pos="708"/>
              </w:tabs>
              <w:jc w:val="both"/>
              <w:rPr>
                <w:i w:val="0"/>
                <w:sz w:val="48"/>
                <w:szCs w:val="48"/>
              </w:rPr>
            </w:pPr>
          </w:p>
        </w:tc>
      </w:tr>
      <w:tr w:rsidR="00035B2B" w14:paraId="6BC73BB6"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FAA48D0"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02B819ED" w14:textId="77777777" w:rsidR="00035B2B" w:rsidRDefault="00035B2B" w:rsidP="0050783A">
            <w:pPr>
              <w:pStyle w:val="Glava"/>
              <w:tabs>
                <w:tab w:val="clear" w:pos="9072"/>
                <w:tab w:val="left" w:pos="708"/>
              </w:tabs>
              <w:jc w:val="both"/>
              <w:rPr>
                <w:i w:val="0"/>
                <w:sz w:val="48"/>
                <w:szCs w:val="48"/>
              </w:rPr>
            </w:pPr>
          </w:p>
        </w:tc>
      </w:tr>
      <w:tr w:rsidR="00035B2B" w14:paraId="436D8D25"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54AB22D"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2DA238E6" w14:textId="77777777" w:rsidR="00035B2B" w:rsidRDefault="00035B2B" w:rsidP="0050783A">
            <w:pPr>
              <w:pStyle w:val="Glava"/>
              <w:tabs>
                <w:tab w:val="clear" w:pos="9072"/>
                <w:tab w:val="left" w:pos="708"/>
              </w:tabs>
              <w:jc w:val="both"/>
              <w:rPr>
                <w:i w:val="0"/>
                <w:sz w:val="48"/>
                <w:szCs w:val="48"/>
              </w:rPr>
            </w:pPr>
          </w:p>
        </w:tc>
      </w:tr>
      <w:tr w:rsidR="00035B2B" w14:paraId="5285562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CCCAA1E"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32A72D65" w14:textId="77777777" w:rsidR="00035B2B" w:rsidRDefault="00035B2B" w:rsidP="0050783A">
            <w:pPr>
              <w:pStyle w:val="Glava"/>
              <w:tabs>
                <w:tab w:val="clear" w:pos="9072"/>
                <w:tab w:val="left" w:pos="708"/>
              </w:tabs>
              <w:jc w:val="both"/>
              <w:rPr>
                <w:i w:val="0"/>
                <w:sz w:val="48"/>
                <w:szCs w:val="48"/>
              </w:rPr>
            </w:pPr>
          </w:p>
        </w:tc>
      </w:tr>
      <w:tr w:rsidR="00035B2B" w14:paraId="1714A8E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046130B"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7B556BC7" w14:textId="77777777" w:rsidR="00035B2B" w:rsidRDefault="00035B2B" w:rsidP="0050783A">
            <w:pPr>
              <w:pStyle w:val="Glava"/>
              <w:tabs>
                <w:tab w:val="clear" w:pos="9072"/>
                <w:tab w:val="left" w:pos="708"/>
              </w:tabs>
              <w:jc w:val="both"/>
              <w:rPr>
                <w:i w:val="0"/>
                <w:sz w:val="48"/>
                <w:szCs w:val="48"/>
              </w:rPr>
            </w:pPr>
          </w:p>
        </w:tc>
      </w:tr>
      <w:tr w:rsidR="00035B2B" w14:paraId="38A4E3C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E9F95AF"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1B3E1B2A" w14:textId="77777777" w:rsidR="00035B2B" w:rsidRDefault="00035B2B" w:rsidP="0050783A">
            <w:pPr>
              <w:pStyle w:val="Glava"/>
              <w:tabs>
                <w:tab w:val="clear" w:pos="9072"/>
                <w:tab w:val="left" w:pos="708"/>
              </w:tabs>
              <w:jc w:val="both"/>
              <w:rPr>
                <w:i w:val="0"/>
                <w:sz w:val="48"/>
                <w:szCs w:val="48"/>
              </w:rPr>
            </w:pPr>
          </w:p>
        </w:tc>
      </w:tr>
    </w:tbl>
    <w:p w14:paraId="28C290F3" w14:textId="77777777" w:rsidR="00035B2B" w:rsidRDefault="00035B2B" w:rsidP="0050783A">
      <w:pPr>
        <w:pStyle w:val="Glava"/>
        <w:tabs>
          <w:tab w:val="clear" w:pos="9072"/>
          <w:tab w:val="left" w:pos="708"/>
        </w:tabs>
        <w:jc w:val="both"/>
        <w:rPr>
          <w:i w:val="0"/>
          <w:sz w:val="22"/>
          <w:szCs w:val="22"/>
        </w:rPr>
      </w:pPr>
    </w:p>
    <w:p w14:paraId="4B3F7D56" w14:textId="77777777" w:rsidR="00035B2B" w:rsidRDefault="00035B2B" w:rsidP="0050783A">
      <w:pPr>
        <w:pStyle w:val="Glava"/>
        <w:tabs>
          <w:tab w:val="clear" w:pos="9072"/>
          <w:tab w:val="left" w:pos="708"/>
        </w:tabs>
        <w:jc w:val="both"/>
        <w:rPr>
          <w:i w:val="0"/>
          <w:sz w:val="22"/>
          <w:szCs w:val="22"/>
        </w:rPr>
      </w:pPr>
    </w:p>
    <w:p w14:paraId="5DB83BE2" w14:textId="77777777" w:rsidR="00035B2B" w:rsidRDefault="00035B2B" w:rsidP="0050783A">
      <w:pPr>
        <w:pStyle w:val="Glava"/>
        <w:tabs>
          <w:tab w:val="clear" w:pos="9072"/>
          <w:tab w:val="left" w:pos="708"/>
        </w:tabs>
        <w:jc w:val="both"/>
        <w:rPr>
          <w:i w:val="0"/>
          <w:sz w:val="22"/>
          <w:szCs w:val="22"/>
        </w:rPr>
      </w:pPr>
    </w:p>
    <w:p w14:paraId="7FDE3FAA"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81D58C1" w14:textId="77777777" w:rsidTr="0079582F">
        <w:trPr>
          <w:trHeight w:val="346"/>
        </w:trPr>
        <w:tc>
          <w:tcPr>
            <w:tcW w:w="1619" w:type="dxa"/>
          </w:tcPr>
          <w:p w14:paraId="0C3D528C"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27948D04" w14:textId="77777777" w:rsidR="000353C4" w:rsidRPr="00DB6262" w:rsidRDefault="000353C4" w:rsidP="0079582F">
            <w:pPr>
              <w:ind w:right="-2"/>
              <w:jc w:val="both"/>
              <w:rPr>
                <w:i w:val="0"/>
                <w:sz w:val="22"/>
                <w:szCs w:val="22"/>
                <w:highlight w:val="cyan"/>
              </w:rPr>
            </w:pPr>
          </w:p>
        </w:tc>
        <w:tc>
          <w:tcPr>
            <w:tcW w:w="711" w:type="dxa"/>
          </w:tcPr>
          <w:p w14:paraId="08F2A939" w14:textId="77777777" w:rsidR="000353C4" w:rsidRPr="00DB6262" w:rsidRDefault="000353C4" w:rsidP="0079582F">
            <w:pPr>
              <w:ind w:right="-2"/>
              <w:jc w:val="both"/>
              <w:rPr>
                <w:i w:val="0"/>
                <w:sz w:val="22"/>
                <w:szCs w:val="22"/>
                <w:highlight w:val="cyan"/>
              </w:rPr>
            </w:pPr>
          </w:p>
        </w:tc>
        <w:tc>
          <w:tcPr>
            <w:tcW w:w="1560" w:type="dxa"/>
          </w:tcPr>
          <w:p w14:paraId="6052B038"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F3F3D3E" w14:textId="77777777" w:rsidR="000353C4" w:rsidRPr="00DB6262" w:rsidRDefault="000353C4" w:rsidP="0079582F">
            <w:pPr>
              <w:ind w:right="-2"/>
              <w:jc w:val="both"/>
              <w:rPr>
                <w:i w:val="0"/>
                <w:sz w:val="22"/>
                <w:szCs w:val="22"/>
                <w:highlight w:val="cyan"/>
              </w:rPr>
            </w:pPr>
          </w:p>
        </w:tc>
      </w:tr>
      <w:tr w:rsidR="000353C4" w:rsidRPr="00DB6262" w14:paraId="372E3DCE" w14:textId="77777777" w:rsidTr="0079582F">
        <w:trPr>
          <w:trHeight w:val="259"/>
        </w:trPr>
        <w:tc>
          <w:tcPr>
            <w:tcW w:w="1619" w:type="dxa"/>
          </w:tcPr>
          <w:p w14:paraId="38E2A6CD"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6A25D346" w14:textId="77777777" w:rsidR="000353C4" w:rsidRPr="00DB6262" w:rsidRDefault="000353C4" w:rsidP="0079582F">
            <w:pPr>
              <w:ind w:right="-2"/>
              <w:jc w:val="both"/>
              <w:rPr>
                <w:i w:val="0"/>
                <w:sz w:val="16"/>
                <w:szCs w:val="16"/>
                <w:highlight w:val="cyan"/>
              </w:rPr>
            </w:pPr>
          </w:p>
        </w:tc>
        <w:tc>
          <w:tcPr>
            <w:tcW w:w="711" w:type="dxa"/>
          </w:tcPr>
          <w:p w14:paraId="4827053D" w14:textId="77777777" w:rsidR="000353C4" w:rsidRPr="00DB6262" w:rsidRDefault="000353C4" w:rsidP="0079582F">
            <w:pPr>
              <w:ind w:right="-2"/>
              <w:jc w:val="both"/>
              <w:rPr>
                <w:i w:val="0"/>
                <w:sz w:val="16"/>
                <w:szCs w:val="16"/>
                <w:highlight w:val="cyan"/>
              </w:rPr>
            </w:pPr>
          </w:p>
        </w:tc>
        <w:tc>
          <w:tcPr>
            <w:tcW w:w="1560" w:type="dxa"/>
          </w:tcPr>
          <w:p w14:paraId="1C00C2B7"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643A99E1" w14:textId="77777777" w:rsidR="000353C4" w:rsidRPr="00DB6262" w:rsidRDefault="000353C4" w:rsidP="0079582F">
            <w:pPr>
              <w:ind w:right="-2"/>
              <w:jc w:val="both"/>
              <w:rPr>
                <w:i w:val="0"/>
                <w:sz w:val="16"/>
                <w:szCs w:val="16"/>
                <w:highlight w:val="cyan"/>
              </w:rPr>
            </w:pPr>
          </w:p>
        </w:tc>
      </w:tr>
      <w:tr w:rsidR="000353C4" w:rsidRPr="00DB6262" w14:paraId="713E905C" w14:textId="77777777" w:rsidTr="0079582F">
        <w:trPr>
          <w:trHeight w:val="346"/>
        </w:trPr>
        <w:tc>
          <w:tcPr>
            <w:tcW w:w="1619" w:type="dxa"/>
          </w:tcPr>
          <w:p w14:paraId="0405E55A" w14:textId="77777777" w:rsidR="000353C4" w:rsidRPr="00DB6262" w:rsidRDefault="000353C4" w:rsidP="0079582F">
            <w:pPr>
              <w:ind w:right="-2"/>
              <w:jc w:val="both"/>
              <w:rPr>
                <w:i w:val="0"/>
                <w:sz w:val="22"/>
                <w:szCs w:val="22"/>
                <w:highlight w:val="cyan"/>
              </w:rPr>
            </w:pPr>
          </w:p>
        </w:tc>
        <w:tc>
          <w:tcPr>
            <w:tcW w:w="1780" w:type="dxa"/>
          </w:tcPr>
          <w:p w14:paraId="713C552E" w14:textId="77777777" w:rsidR="000353C4" w:rsidRPr="00DB6262" w:rsidRDefault="000353C4" w:rsidP="0079582F">
            <w:pPr>
              <w:ind w:right="-2"/>
              <w:jc w:val="both"/>
              <w:rPr>
                <w:i w:val="0"/>
                <w:sz w:val="22"/>
                <w:szCs w:val="22"/>
                <w:highlight w:val="cyan"/>
              </w:rPr>
            </w:pPr>
          </w:p>
        </w:tc>
        <w:tc>
          <w:tcPr>
            <w:tcW w:w="711" w:type="dxa"/>
          </w:tcPr>
          <w:p w14:paraId="329CBB59" w14:textId="77777777" w:rsidR="000353C4" w:rsidRPr="00DB6262" w:rsidRDefault="000353C4" w:rsidP="0079582F">
            <w:pPr>
              <w:ind w:right="-2"/>
              <w:jc w:val="both"/>
              <w:rPr>
                <w:i w:val="0"/>
                <w:sz w:val="22"/>
                <w:szCs w:val="22"/>
                <w:highlight w:val="cyan"/>
              </w:rPr>
            </w:pPr>
          </w:p>
        </w:tc>
        <w:tc>
          <w:tcPr>
            <w:tcW w:w="1560" w:type="dxa"/>
          </w:tcPr>
          <w:p w14:paraId="41CC2611"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DD20C2" w14:textId="77777777" w:rsidR="000353C4" w:rsidRPr="00DB6262" w:rsidRDefault="000353C4" w:rsidP="0079582F">
            <w:pPr>
              <w:ind w:right="-2"/>
              <w:jc w:val="both"/>
              <w:rPr>
                <w:i w:val="0"/>
                <w:sz w:val="22"/>
                <w:szCs w:val="22"/>
              </w:rPr>
            </w:pPr>
          </w:p>
        </w:tc>
      </w:tr>
    </w:tbl>
    <w:p w14:paraId="08350A1E" w14:textId="77777777" w:rsidR="00035B2B" w:rsidRDefault="00035B2B" w:rsidP="0050783A">
      <w:pPr>
        <w:pStyle w:val="Glava"/>
        <w:tabs>
          <w:tab w:val="clear" w:pos="9072"/>
          <w:tab w:val="left" w:pos="708"/>
        </w:tabs>
        <w:jc w:val="both"/>
        <w:rPr>
          <w:i w:val="0"/>
          <w:sz w:val="22"/>
          <w:szCs w:val="22"/>
        </w:rPr>
      </w:pPr>
    </w:p>
    <w:p w14:paraId="75D1DB90" w14:textId="77777777" w:rsidR="00035B2B" w:rsidRDefault="00035B2B" w:rsidP="0050783A">
      <w:pPr>
        <w:pStyle w:val="Glava"/>
        <w:tabs>
          <w:tab w:val="clear" w:pos="9072"/>
          <w:tab w:val="left" w:pos="708"/>
        </w:tabs>
        <w:jc w:val="both"/>
        <w:rPr>
          <w:i w:val="0"/>
          <w:sz w:val="22"/>
          <w:szCs w:val="22"/>
        </w:rPr>
      </w:pPr>
    </w:p>
    <w:p w14:paraId="0EE12C23" w14:textId="77777777" w:rsidR="00035B2B" w:rsidRDefault="00035B2B" w:rsidP="0050783A">
      <w:pPr>
        <w:pStyle w:val="Glava"/>
        <w:tabs>
          <w:tab w:val="clear" w:pos="9072"/>
          <w:tab w:val="left" w:pos="708"/>
        </w:tabs>
        <w:jc w:val="both"/>
        <w:rPr>
          <w:i w:val="0"/>
          <w:sz w:val="22"/>
          <w:szCs w:val="22"/>
        </w:rPr>
      </w:pPr>
    </w:p>
    <w:p w14:paraId="6F66E1E6" w14:textId="77777777" w:rsidR="00035B2B" w:rsidRDefault="00035B2B" w:rsidP="0050783A">
      <w:pPr>
        <w:pStyle w:val="Glava"/>
        <w:tabs>
          <w:tab w:val="clear" w:pos="9072"/>
          <w:tab w:val="left" w:pos="708"/>
        </w:tabs>
        <w:jc w:val="both"/>
        <w:rPr>
          <w:i w:val="0"/>
          <w:sz w:val="22"/>
          <w:szCs w:val="22"/>
        </w:rPr>
      </w:pPr>
    </w:p>
    <w:p w14:paraId="58F534AE" w14:textId="77777777" w:rsidR="00035B2B" w:rsidRDefault="00035B2B" w:rsidP="0050783A">
      <w:pPr>
        <w:pStyle w:val="Glava"/>
        <w:tabs>
          <w:tab w:val="clear" w:pos="9072"/>
          <w:tab w:val="left" w:pos="708"/>
        </w:tabs>
        <w:jc w:val="both"/>
        <w:rPr>
          <w:i w:val="0"/>
          <w:sz w:val="22"/>
          <w:szCs w:val="22"/>
        </w:rPr>
      </w:pPr>
    </w:p>
    <w:p w14:paraId="51F2E86D" w14:textId="77777777" w:rsidR="00035B2B" w:rsidRDefault="00035B2B" w:rsidP="0050783A">
      <w:pPr>
        <w:pStyle w:val="Glava"/>
        <w:tabs>
          <w:tab w:val="clear" w:pos="9072"/>
          <w:tab w:val="left" w:pos="708"/>
        </w:tabs>
        <w:jc w:val="both"/>
        <w:rPr>
          <w:i w:val="0"/>
          <w:sz w:val="22"/>
          <w:szCs w:val="22"/>
        </w:rPr>
      </w:pPr>
    </w:p>
    <w:p w14:paraId="6ECB890B" w14:textId="77777777" w:rsidR="000353C4" w:rsidRDefault="000353C4">
      <w:pPr>
        <w:rPr>
          <w:i w:val="0"/>
          <w:sz w:val="22"/>
          <w:szCs w:val="22"/>
        </w:rPr>
      </w:pPr>
      <w:r>
        <w:rPr>
          <w:i w:val="0"/>
          <w:sz w:val="22"/>
          <w:szCs w:val="22"/>
        </w:rPr>
        <w:br w:type="page"/>
      </w:r>
    </w:p>
    <w:p w14:paraId="115556F9" w14:textId="77777777" w:rsidR="00035B2B" w:rsidRDefault="00AF423B" w:rsidP="0050783A">
      <w:pPr>
        <w:jc w:val="right"/>
        <w:rPr>
          <w:b/>
          <w:i w:val="0"/>
          <w:sz w:val="22"/>
          <w:szCs w:val="22"/>
        </w:rPr>
      </w:pPr>
      <w:r>
        <w:rPr>
          <w:b/>
          <w:i w:val="0"/>
          <w:sz w:val="22"/>
          <w:szCs w:val="22"/>
        </w:rPr>
        <w:t xml:space="preserve">PRILOGA </w:t>
      </w:r>
      <w:r w:rsidR="00104CD9">
        <w:rPr>
          <w:b/>
          <w:i w:val="0"/>
          <w:sz w:val="22"/>
          <w:szCs w:val="22"/>
        </w:rPr>
        <w:t>7</w:t>
      </w:r>
      <w:r w:rsidR="00035B2B">
        <w:rPr>
          <w:b/>
          <w:i w:val="0"/>
          <w:sz w:val="22"/>
          <w:szCs w:val="22"/>
        </w:rPr>
        <w:t>/3</w:t>
      </w:r>
    </w:p>
    <w:p w14:paraId="11F63832" w14:textId="77777777" w:rsidR="00035B2B" w:rsidRDefault="00035B2B" w:rsidP="006048E0">
      <w:pPr>
        <w:rPr>
          <w:i w:val="0"/>
          <w:sz w:val="22"/>
          <w:szCs w:val="22"/>
        </w:rPr>
      </w:pPr>
    </w:p>
    <w:p w14:paraId="2DD6904F"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1E99EDDA" w14:textId="77777777" w:rsidTr="00F97D94">
        <w:tc>
          <w:tcPr>
            <w:tcW w:w="2399" w:type="dxa"/>
            <w:vMerge w:val="restart"/>
          </w:tcPr>
          <w:p w14:paraId="1B6AFEBE"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72BB82E8"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04CF0E6" w14:textId="77777777" w:rsidTr="00F97D94">
        <w:tc>
          <w:tcPr>
            <w:tcW w:w="2399" w:type="dxa"/>
            <w:vMerge/>
          </w:tcPr>
          <w:p w14:paraId="12468982"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3715F46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A7542F9" w14:textId="77777777" w:rsidTr="00F97D94">
        <w:tc>
          <w:tcPr>
            <w:tcW w:w="2399" w:type="dxa"/>
            <w:vMerge/>
          </w:tcPr>
          <w:p w14:paraId="02C28239"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7B0A6FF0" w14:textId="77777777" w:rsidR="00F97D94" w:rsidRPr="00DB6262" w:rsidRDefault="00F97D94" w:rsidP="00B873AD">
            <w:pPr>
              <w:pStyle w:val="Glava"/>
              <w:tabs>
                <w:tab w:val="clear" w:pos="4536"/>
                <w:tab w:val="clear" w:pos="9072"/>
              </w:tabs>
              <w:ind w:right="-2"/>
              <w:jc w:val="both"/>
              <w:rPr>
                <w:i w:val="0"/>
                <w:sz w:val="22"/>
                <w:szCs w:val="22"/>
              </w:rPr>
            </w:pPr>
          </w:p>
        </w:tc>
      </w:tr>
    </w:tbl>
    <w:p w14:paraId="5F9733E1" w14:textId="77777777" w:rsidR="00F97D94" w:rsidRPr="00DB6262" w:rsidRDefault="00F97D94" w:rsidP="00F97D94">
      <w:pPr>
        <w:pStyle w:val="Glava"/>
        <w:tabs>
          <w:tab w:val="clear" w:pos="4536"/>
          <w:tab w:val="clear" w:pos="9072"/>
        </w:tabs>
        <w:jc w:val="both"/>
        <w:rPr>
          <w:i w:val="0"/>
          <w:sz w:val="22"/>
          <w:szCs w:val="22"/>
        </w:rPr>
      </w:pPr>
    </w:p>
    <w:p w14:paraId="46AE2E62" w14:textId="77777777" w:rsidR="00F97D94" w:rsidRPr="00DB6262" w:rsidRDefault="00F97D94" w:rsidP="00F97D94">
      <w:pPr>
        <w:pStyle w:val="Glava"/>
        <w:tabs>
          <w:tab w:val="clear" w:pos="4536"/>
          <w:tab w:val="clear" w:pos="9072"/>
        </w:tabs>
        <w:jc w:val="both"/>
        <w:rPr>
          <w:i w:val="0"/>
          <w:sz w:val="22"/>
          <w:szCs w:val="22"/>
        </w:rPr>
      </w:pPr>
    </w:p>
    <w:p w14:paraId="233631CE"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71217B42" w14:textId="77777777" w:rsidR="00F97D94" w:rsidRPr="006048E0" w:rsidRDefault="00F97D94" w:rsidP="006048E0">
      <w:pPr>
        <w:pStyle w:val="Glava"/>
        <w:tabs>
          <w:tab w:val="clear" w:pos="4536"/>
          <w:tab w:val="clear" w:pos="9072"/>
        </w:tabs>
        <w:rPr>
          <w:b/>
          <w:i w:val="0"/>
          <w:sz w:val="22"/>
          <w:szCs w:val="22"/>
        </w:rPr>
      </w:pPr>
    </w:p>
    <w:p w14:paraId="2C82817F" w14:textId="77777777" w:rsidR="00F97D94" w:rsidRPr="006048E0" w:rsidRDefault="00F97D94" w:rsidP="006048E0">
      <w:pPr>
        <w:pStyle w:val="Glava"/>
        <w:tabs>
          <w:tab w:val="clear" w:pos="4536"/>
          <w:tab w:val="clear" w:pos="9072"/>
        </w:tabs>
        <w:rPr>
          <w:b/>
          <w:i w:val="0"/>
          <w:sz w:val="22"/>
          <w:szCs w:val="22"/>
        </w:rPr>
      </w:pPr>
    </w:p>
    <w:p w14:paraId="25AEBBFB" w14:textId="77777777"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w:t>
      </w:r>
      <w:r w:rsidRPr="007353E5">
        <w:rPr>
          <w:sz w:val="22"/>
          <w:szCs w:val="22"/>
        </w:rPr>
        <w:t xml:space="preserve">podizvajalca) </w:t>
      </w:r>
      <w:r w:rsidRPr="007353E5">
        <w:rPr>
          <w:i w:val="0"/>
          <w:sz w:val="22"/>
          <w:szCs w:val="22"/>
        </w:rPr>
        <w:t>izrecno zahtevamo, da za javno naročilo »</w:t>
      </w:r>
      <w:r w:rsidRPr="007353E5">
        <w:rPr>
          <w:b/>
          <w:i w:val="0"/>
          <w:sz w:val="22"/>
          <w:szCs w:val="22"/>
        </w:rPr>
        <w:t xml:space="preserve">Izvajanje storitev okolju prijaznega čiščenja v </w:t>
      </w:r>
      <w:r w:rsidR="00773C75">
        <w:rPr>
          <w:b/>
          <w:i w:val="0"/>
          <w:sz w:val="22"/>
          <w:szCs w:val="22"/>
        </w:rPr>
        <w:t xml:space="preserve">JZ </w:t>
      </w:r>
      <w:r w:rsidR="007353E5" w:rsidRPr="007353E5">
        <w:rPr>
          <w:b/>
          <w:i w:val="0"/>
          <w:sz w:val="22"/>
          <w:szCs w:val="22"/>
        </w:rPr>
        <w:t>Cen</w:t>
      </w:r>
      <w:r w:rsidR="00773C75">
        <w:rPr>
          <w:b/>
          <w:i w:val="0"/>
          <w:sz w:val="22"/>
          <w:szCs w:val="22"/>
        </w:rPr>
        <w:t>ter</w:t>
      </w:r>
      <w:r w:rsidR="007353E5" w:rsidRPr="007353E5">
        <w:rPr>
          <w:b/>
          <w:i w:val="0"/>
          <w:sz w:val="22"/>
          <w:szCs w:val="22"/>
        </w:rPr>
        <w:t xml:space="preserve"> Rog</w:t>
      </w:r>
      <w:r w:rsidRPr="007353E5">
        <w:rPr>
          <w:b/>
          <w:i w:val="0"/>
          <w:sz w:val="22"/>
          <w:szCs w:val="22"/>
        </w:rPr>
        <w:t xml:space="preserve">  </w:t>
      </w:r>
      <w:r w:rsidRPr="007353E5">
        <w:rPr>
          <w:b/>
          <w:i w:val="0"/>
          <w:color w:val="000000" w:themeColor="text1"/>
          <w:sz w:val="22"/>
          <w:szCs w:val="22"/>
        </w:rPr>
        <w:t>za obdobje treh let</w:t>
      </w:r>
      <w:r w:rsidRPr="007353E5">
        <w:rPr>
          <w:i w:val="0"/>
          <w:sz w:val="22"/>
          <w:szCs w:val="22"/>
        </w:rPr>
        <w:t>« naročnik za opravljena dela, ki smo jih izvedli v zvezi s predmetnim javnim</w:t>
      </w:r>
      <w:r>
        <w:rPr>
          <w:i w:val="0"/>
          <w:sz w:val="22"/>
          <w:szCs w:val="22"/>
        </w:rPr>
        <w:t xml:space="preserve"> naročilom, izvede neposredna plačila, ob predhodni potrditvi računa s strani izvajalca, na naš transakcijski račun.</w:t>
      </w:r>
    </w:p>
    <w:p w14:paraId="3B6E53AA" w14:textId="77777777" w:rsidR="00F97D94" w:rsidRPr="00DB6262" w:rsidRDefault="00F97D94" w:rsidP="00F97D94">
      <w:pPr>
        <w:pStyle w:val="Glava"/>
        <w:tabs>
          <w:tab w:val="clear" w:pos="4536"/>
          <w:tab w:val="clear" w:pos="9072"/>
        </w:tabs>
        <w:jc w:val="both"/>
        <w:rPr>
          <w:i w:val="0"/>
          <w:sz w:val="22"/>
          <w:szCs w:val="22"/>
        </w:rPr>
      </w:pPr>
    </w:p>
    <w:p w14:paraId="128C858A" w14:textId="77777777" w:rsidR="00F97D94" w:rsidRPr="00DB6262" w:rsidRDefault="00F97D94" w:rsidP="00F97D94">
      <w:pPr>
        <w:pStyle w:val="Glava"/>
        <w:tabs>
          <w:tab w:val="clear" w:pos="4536"/>
          <w:tab w:val="clear" w:pos="9072"/>
        </w:tabs>
        <w:jc w:val="both"/>
        <w:rPr>
          <w:i w:val="0"/>
          <w:sz w:val="22"/>
          <w:szCs w:val="22"/>
        </w:rPr>
      </w:pPr>
    </w:p>
    <w:p w14:paraId="33EBBE60" w14:textId="77777777" w:rsidR="00F97D94" w:rsidRPr="00DB6262" w:rsidRDefault="00F97D94" w:rsidP="00F97D94">
      <w:pPr>
        <w:pStyle w:val="Glava"/>
        <w:tabs>
          <w:tab w:val="clear" w:pos="4536"/>
          <w:tab w:val="clear" w:pos="9072"/>
        </w:tabs>
        <w:jc w:val="both"/>
        <w:rPr>
          <w:i w:val="0"/>
          <w:sz w:val="22"/>
          <w:szCs w:val="22"/>
        </w:rPr>
      </w:pPr>
    </w:p>
    <w:p w14:paraId="75F32809" w14:textId="77777777" w:rsidR="00F97D94" w:rsidRPr="00DB6262" w:rsidRDefault="00F97D94" w:rsidP="00F97D94">
      <w:pPr>
        <w:pStyle w:val="Glava"/>
        <w:tabs>
          <w:tab w:val="clear" w:pos="4536"/>
          <w:tab w:val="clear" w:pos="9072"/>
        </w:tabs>
        <w:jc w:val="both"/>
        <w:rPr>
          <w:i w:val="0"/>
          <w:sz w:val="22"/>
          <w:szCs w:val="22"/>
        </w:rPr>
      </w:pPr>
    </w:p>
    <w:p w14:paraId="0C53E632"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09B2C8A3" w14:textId="77777777" w:rsidR="0079582F" w:rsidRPr="0079582F" w:rsidRDefault="0079582F" w:rsidP="0079582F">
      <w:pPr>
        <w:jc w:val="both"/>
        <w:rPr>
          <w:i w:val="0"/>
          <w:sz w:val="22"/>
          <w:szCs w:val="22"/>
        </w:rPr>
      </w:pPr>
    </w:p>
    <w:p w14:paraId="2AC7B8BC" w14:textId="77777777" w:rsidR="0079582F" w:rsidRPr="0079582F" w:rsidRDefault="0079582F" w:rsidP="0079582F">
      <w:pPr>
        <w:jc w:val="both"/>
        <w:rPr>
          <w:i w:val="0"/>
          <w:sz w:val="22"/>
          <w:szCs w:val="22"/>
        </w:rPr>
      </w:pPr>
    </w:p>
    <w:p w14:paraId="4B06BB85" w14:textId="77777777" w:rsidR="0079582F" w:rsidRPr="0079582F" w:rsidRDefault="0079582F" w:rsidP="0079582F">
      <w:pPr>
        <w:jc w:val="both"/>
        <w:rPr>
          <w:i w:val="0"/>
          <w:sz w:val="22"/>
          <w:szCs w:val="22"/>
        </w:rPr>
      </w:pPr>
    </w:p>
    <w:p w14:paraId="5C54B222" w14:textId="77777777" w:rsidR="0079582F" w:rsidRPr="0079582F" w:rsidRDefault="0079582F" w:rsidP="0079582F">
      <w:pPr>
        <w:jc w:val="both"/>
        <w:rPr>
          <w:i w:val="0"/>
          <w:sz w:val="22"/>
          <w:szCs w:val="22"/>
        </w:rPr>
      </w:pPr>
    </w:p>
    <w:p w14:paraId="3842B3DE"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71FB2C9A" w14:textId="77777777" w:rsidR="0079582F" w:rsidRPr="0079582F" w:rsidRDefault="0079582F" w:rsidP="0079582F">
      <w:pPr>
        <w:autoSpaceDE w:val="0"/>
        <w:autoSpaceDN w:val="0"/>
        <w:adjustRightInd w:val="0"/>
        <w:rPr>
          <w:i w:val="0"/>
          <w:sz w:val="22"/>
          <w:szCs w:val="22"/>
        </w:rPr>
      </w:pPr>
    </w:p>
    <w:p w14:paraId="4BEB11CC"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41690B6"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0BA422D"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4898AB2" w14:textId="77777777" w:rsidR="0079582F" w:rsidRPr="0079582F" w:rsidRDefault="0079582F" w:rsidP="0079582F">
      <w:pPr>
        <w:jc w:val="both"/>
        <w:rPr>
          <w:i w:val="0"/>
          <w:sz w:val="22"/>
          <w:szCs w:val="22"/>
        </w:rPr>
      </w:pPr>
    </w:p>
    <w:p w14:paraId="6B9A9A0A"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69D74666" w14:textId="77777777" w:rsidTr="0079582F">
        <w:trPr>
          <w:trHeight w:val="346"/>
        </w:trPr>
        <w:tc>
          <w:tcPr>
            <w:tcW w:w="1619" w:type="dxa"/>
          </w:tcPr>
          <w:p w14:paraId="2514677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AD34257" w14:textId="77777777" w:rsidR="0079582F" w:rsidRPr="0079582F" w:rsidRDefault="0079582F" w:rsidP="0079582F">
            <w:pPr>
              <w:ind w:right="-2"/>
              <w:jc w:val="both"/>
              <w:rPr>
                <w:i w:val="0"/>
                <w:sz w:val="22"/>
                <w:szCs w:val="22"/>
                <w:highlight w:val="cyan"/>
              </w:rPr>
            </w:pPr>
          </w:p>
        </w:tc>
        <w:tc>
          <w:tcPr>
            <w:tcW w:w="711" w:type="dxa"/>
          </w:tcPr>
          <w:p w14:paraId="35A4B6DB" w14:textId="77777777" w:rsidR="0079582F" w:rsidRPr="0079582F" w:rsidRDefault="0079582F" w:rsidP="0079582F">
            <w:pPr>
              <w:ind w:right="-2"/>
              <w:jc w:val="both"/>
              <w:rPr>
                <w:i w:val="0"/>
                <w:sz w:val="22"/>
                <w:szCs w:val="22"/>
                <w:highlight w:val="cyan"/>
              </w:rPr>
            </w:pPr>
          </w:p>
        </w:tc>
        <w:tc>
          <w:tcPr>
            <w:tcW w:w="1560" w:type="dxa"/>
          </w:tcPr>
          <w:p w14:paraId="0B07D2B1"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462A8FB1" w14:textId="77777777" w:rsidR="0079582F" w:rsidRPr="0079582F" w:rsidRDefault="0079582F" w:rsidP="0079582F">
            <w:pPr>
              <w:ind w:right="-2"/>
              <w:jc w:val="both"/>
              <w:rPr>
                <w:i w:val="0"/>
                <w:sz w:val="22"/>
                <w:szCs w:val="22"/>
                <w:highlight w:val="cyan"/>
              </w:rPr>
            </w:pPr>
          </w:p>
        </w:tc>
      </w:tr>
      <w:tr w:rsidR="0079582F" w:rsidRPr="0079582F" w14:paraId="59C4C8F0" w14:textId="77777777" w:rsidTr="0079582F">
        <w:trPr>
          <w:trHeight w:val="259"/>
        </w:trPr>
        <w:tc>
          <w:tcPr>
            <w:tcW w:w="1619" w:type="dxa"/>
          </w:tcPr>
          <w:p w14:paraId="02B4B3BD"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696016B9" w14:textId="77777777" w:rsidR="0079582F" w:rsidRPr="0079582F" w:rsidRDefault="0079582F" w:rsidP="0079582F">
            <w:pPr>
              <w:ind w:right="-2"/>
              <w:jc w:val="both"/>
              <w:rPr>
                <w:i w:val="0"/>
                <w:sz w:val="16"/>
                <w:szCs w:val="16"/>
                <w:highlight w:val="cyan"/>
              </w:rPr>
            </w:pPr>
          </w:p>
        </w:tc>
        <w:tc>
          <w:tcPr>
            <w:tcW w:w="711" w:type="dxa"/>
          </w:tcPr>
          <w:p w14:paraId="2654B8D6" w14:textId="77777777" w:rsidR="0079582F" w:rsidRPr="0079582F" w:rsidRDefault="0079582F" w:rsidP="0079582F">
            <w:pPr>
              <w:ind w:right="-2"/>
              <w:jc w:val="both"/>
              <w:rPr>
                <w:i w:val="0"/>
                <w:sz w:val="16"/>
                <w:szCs w:val="16"/>
                <w:highlight w:val="cyan"/>
              </w:rPr>
            </w:pPr>
          </w:p>
        </w:tc>
        <w:tc>
          <w:tcPr>
            <w:tcW w:w="1560" w:type="dxa"/>
          </w:tcPr>
          <w:p w14:paraId="1B43BD5D"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10C4678A" w14:textId="77777777" w:rsidR="0079582F" w:rsidRPr="0079582F" w:rsidRDefault="0079582F" w:rsidP="0079582F">
            <w:pPr>
              <w:ind w:right="-2"/>
              <w:jc w:val="both"/>
              <w:rPr>
                <w:i w:val="0"/>
                <w:sz w:val="16"/>
                <w:szCs w:val="16"/>
                <w:highlight w:val="cyan"/>
              </w:rPr>
            </w:pPr>
          </w:p>
        </w:tc>
      </w:tr>
      <w:tr w:rsidR="0079582F" w:rsidRPr="0079582F" w14:paraId="645CFBE9" w14:textId="77777777" w:rsidTr="0079582F">
        <w:trPr>
          <w:trHeight w:val="346"/>
        </w:trPr>
        <w:tc>
          <w:tcPr>
            <w:tcW w:w="1619" w:type="dxa"/>
          </w:tcPr>
          <w:p w14:paraId="6D5D74AE" w14:textId="77777777" w:rsidR="0079582F" w:rsidRPr="0079582F" w:rsidRDefault="0079582F" w:rsidP="0079582F">
            <w:pPr>
              <w:ind w:right="-2"/>
              <w:jc w:val="both"/>
              <w:rPr>
                <w:i w:val="0"/>
                <w:sz w:val="22"/>
                <w:szCs w:val="22"/>
                <w:highlight w:val="cyan"/>
              </w:rPr>
            </w:pPr>
          </w:p>
        </w:tc>
        <w:tc>
          <w:tcPr>
            <w:tcW w:w="1780" w:type="dxa"/>
          </w:tcPr>
          <w:p w14:paraId="35521AB7" w14:textId="77777777" w:rsidR="0079582F" w:rsidRPr="0079582F" w:rsidRDefault="0079582F" w:rsidP="0079582F">
            <w:pPr>
              <w:ind w:right="-2"/>
              <w:jc w:val="both"/>
              <w:rPr>
                <w:i w:val="0"/>
                <w:sz w:val="22"/>
                <w:szCs w:val="22"/>
                <w:highlight w:val="cyan"/>
              </w:rPr>
            </w:pPr>
          </w:p>
        </w:tc>
        <w:tc>
          <w:tcPr>
            <w:tcW w:w="711" w:type="dxa"/>
          </w:tcPr>
          <w:p w14:paraId="29D7C0B7" w14:textId="77777777" w:rsidR="0079582F" w:rsidRPr="0079582F" w:rsidRDefault="0079582F" w:rsidP="0079582F">
            <w:pPr>
              <w:ind w:right="-2"/>
              <w:jc w:val="both"/>
              <w:rPr>
                <w:i w:val="0"/>
                <w:sz w:val="22"/>
                <w:szCs w:val="22"/>
                <w:highlight w:val="cyan"/>
              </w:rPr>
            </w:pPr>
          </w:p>
        </w:tc>
        <w:tc>
          <w:tcPr>
            <w:tcW w:w="1560" w:type="dxa"/>
          </w:tcPr>
          <w:p w14:paraId="5508E4FA"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51452303" w14:textId="77777777" w:rsidR="0079582F" w:rsidRPr="0079582F" w:rsidRDefault="0079582F" w:rsidP="0079582F">
            <w:pPr>
              <w:ind w:right="-2"/>
              <w:jc w:val="both"/>
              <w:rPr>
                <w:i w:val="0"/>
                <w:sz w:val="22"/>
                <w:szCs w:val="22"/>
              </w:rPr>
            </w:pPr>
          </w:p>
        </w:tc>
      </w:tr>
    </w:tbl>
    <w:p w14:paraId="5E3900F8" w14:textId="77777777" w:rsidR="0079582F" w:rsidRPr="0079582F" w:rsidRDefault="0079582F" w:rsidP="0079582F">
      <w:pPr>
        <w:jc w:val="both"/>
        <w:rPr>
          <w:i w:val="0"/>
          <w:sz w:val="22"/>
          <w:szCs w:val="22"/>
        </w:rPr>
      </w:pPr>
    </w:p>
    <w:p w14:paraId="4BE71671" w14:textId="77777777" w:rsidR="0079582F" w:rsidRPr="0079582F" w:rsidRDefault="0079582F" w:rsidP="0079582F">
      <w:pPr>
        <w:jc w:val="both"/>
        <w:rPr>
          <w:i w:val="0"/>
          <w:sz w:val="22"/>
          <w:szCs w:val="22"/>
        </w:rPr>
      </w:pPr>
    </w:p>
    <w:p w14:paraId="7B54B98D" w14:textId="77777777" w:rsidR="0079582F" w:rsidRPr="0079582F" w:rsidRDefault="0079582F" w:rsidP="0079582F">
      <w:pPr>
        <w:jc w:val="both"/>
        <w:rPr>
          <w:i w:val="0"/>
          <w:sz w:val="22"/>
          <w:szCs w:val="22"/>
        </w:rPr>
      </w:pPr>
    </w:p>
    <w:p w14:paraId="7C5F4184" w14:textId="77777777" w:rsidR="0079582F" w:rsidRPr="0079582F" w:rsidRDefault="0079582F" w:rsidP="0079582F">
      <w:pPr>
        <w:jc w:val="both"/>
        <w:rPr>
          <w:i w:val="0"/>
          <w:sz w:val="22"/>
          <w:szCs w:val="22"/>
        </w:rPr>
      </w:pPr>
    </w:p>
    <w:p w14:paraId="6D616959" w14:textId="77777777" w:rsidR="0079582F" w:rsidRPr="0079582F" w:rsidRDefault="0079582F" w:rsidP="0079582F">
      <w:pPr>
        <w:jc w:val="both"/>
        <w:rPr>
          <w:i w:val="0"/>
          <w:sz w:val="22"/>
          <w:szCs w:val="22"/>
        </w:rPr>
      </w:pPr>
    </w:p>
    <w:p w14:paraId="4D137A09" w14:textId="77777777" w:rsidR="0079582F" w:rsidRDefault="0079582F" w:rsidP="0079582F">
      <w:pPr>
        <w:jc w:val="both"/>
        <w:rPr>
          <w:i w:val="0"/>
          <w:sz w:val="22"/>
          <w:szCs w:val="22"/>
        </w:rPr>
      </w:pPr>
    </w:p>
    <w:p w14:paraId="7F3D8B19" w14:textId="77777777" w:rsidR="00F97D94" w:rsidRDefault="00F97D94" w:rsidP="0079582F">
      <w:pPr>
        <w:jc w:val="both"/>
        <w:rPr>
          <w:i w:val="0"/>
          <w:sz w:val="22"/>
          <w:szCs w:val="22"/>
        </w:rPr>
      </w:pPr>
    </w:p>
    <w:p w14:paraId="770E4A7F" w14:textId="77777777" w:rsidR="00F97D94" w:rsidRPr="0079582F" w:rsidRDefault="00F97D94" w:rsidP="0079582F">
      <w:pPr>
        <w:jc w:val="both"/>
        <w:rPr>
          <w:i w:val="0"/>
          <w:sz w:val="22"/>
          <w:szCs w:val="22"/>
        </w:rPr>
      </w:pPr>
    </w:p>
    <w:p w14:paraId="7A4CD342" w14:textId="77777777" w:rsidR="0079582F" w:rsidRPr="00F97D94" w:rsidRDefault="0079582F" w:rsidP="0079582F">
      <w:pPr>
        <w:jc w:val="both"/>
        <w:rPr>
          <w:i w:val="0"/>
          <w:sz w:val="20"/>
        </w:rPr>
      </w:pPr>
      <w:r w:rsidRPr="00F97D94">
        <w:rPr>
          <w:i w:val="0"/>
          <w:sz w:val="20"/>
        </w:rPr>
        <w:t>NAVODILO:</w:t>
      </w:r>
    </w:p>
    <w:p w14:paraId="7051852F"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26F3FCF"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00EF92B0" w14:textId="77777777" w:rsidR="00035B2B" w:rsidRDefault="00035B2B" w:rsidP="0050783A">
      <w:pPr>
        <w:jc w:val="both"/>
        <w:rPr>
          <w:i w:val="0"/>
          <w:sz w:val="22"/>
          <w:szCs w:val="22"/>
        </w:rPr>
      </w:pPr>
    </w:p>
    <w:p w14:paraId="01DB1D0C" w14:textId="77777777" w:rsidR="0079582F" w:rsidRDefault="0079582F">
      <w:pPr>
        <w:rPr>
          <w:i w:val="0"/>
          <w:sz w:val="22"/>
          <w:szCs w:val="22"/>
        </w:rPr>
      </w:pPr>
      <w:r>
        <w:rPr>
          <w:i w:val="0"/>
          <w:sz w:val="22"/>
          <w:szCs w:val="22"/>
        </w:rPr>
        <w:br w:type="page"/>
      </w:r>
    </w:p>
    <w:p w14:paraId="4DF5F4D3" w14:textId="77777777" w:rsidR="00035B2B" w:rsidRDefault="00035B2B" w:rsidP="0050783A">
      <w:pPr>
        <w:pStyle w:val="Glava"/>
        <w:tabs>
          <w:tab w:val="clear" w:pos="9072"/>
          <w:tab w:val="left" w:pos="708"/>
        </w:tabs>
        <w:jc w:val="right"/>
        <w:rPr>
          <w:b/>
          <w:i w:val="0"/>
          <w:sz w:val="22"/>
          <w:szCs w:val="22"/>
        </w:rPr>
      </w:pPr>
      <w:r>
        <w:rPr>
          <w:b/>
          <w:i w:val="0"/>
          <w:sz w:val="22"/>
          <w:szCs w:val="22"/>
        </w:rPr>
        <w:t xml:space="preserve">PRILOGA </w:t>
      </w:r>
      <w:r w:rsidR="00104CD9">
        <w:rPr>
          <w:b/>
          <w:i w:val="0"/>
          <w:sz w:val="22"/>
          <w:szCs w:val="22"/>
        </w:rPr>
        <w:t>8</w:t>
      </w:r>
    </w:p>
    <w:p w14:paraId="6FBE1474" w14:textId="77777777" w:rsidR="00035B2B" w:rsidRDefault="00035B2B" w:rsidP="0050783A">
      <w:pPr>
        <w:pStyle w:val="Glava"/>
        <w:tabs>
          <w:tab w:val="clear" w:pos="9072"/>
          <w:tab w:val="left" w:pos="708"/>
        </w:tabs>
        <w:jc w:val="both"/>
        <w:rPr>
          <w:i w:val="0"/>
          <w:sz w:val="22"/>
          <w:szCs w:val="22"/>
        </w:rPr>
      </w:pPr>
    </w:p>
    <w:p w14:paraId="6A23AC56" w14:textId="77777777" w:rsidR="00035B2B" w:rsidRDefault="00035B2B" w:rsidP="0050783A">
      <w:pPr>
        <w:pStyle w:val="Glava"/>
        <w:tabs>
          <w:tab w:val="clear" w:pos="9072"/>
          <w:tab w:val="left" w:pos="708"/>
        </w:tabs>
        <w:jc w:val="both"/>
        <w:rPr>
          <w:i w:val="0"/>
          <w:sz w:val="22"/>
          <w:szCs w:val="22"/>
        </w:rPr>
      </w:pPr>
    </w:p>
    <w:p w14:paraId="7597455E"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474D1717" w14:textId="77777777" w:rsidR="00035B2B" w:rsidRPr="00F97D94" w:rsidRDefault="00035B2B" w:rsidP="00F97D94">
      <w:pPr>
        <w:pStyle w:val="Glava"/>
        <w:tabs>
          <w:tab w:val="clear" w:pos="9072"/>
          <w:tab w:val="left" w:pos="708"/>
        </w:tabs>
        <w:jc w:val="both"/>
        <w:rPr>
          <w:i w:val="0"/>
          <w:sz w:val="22"/>
          <w:szCs w:val="22"/>
        </w:rPr>
      </w:pPr>
    </w:p>
    <w:p w14:paraId="737BB594"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6BF1E201" w14:textId="77777777" w:rsidR="00035B2B" w:rsidRDefault="00035B2B" w:rsidP="0050783A">
      <w:pPr>
        <w:pStyle w:val="Glava"/>
        <w:tabs>
          <w:tab w:val="clear" w:pos="9072"/>
          <w:tab w:val="left" w:pos="708"/>
        </w:tabs>
        <w:jc w:val="both"/>
        <w:rPr>
          <w:i w:val="0"/>
          <w:sz w:val="22"/>
          <w:szCs w:val="22"/>
        </w:rPr>
      </w:pPr>
    </w:p>
    <w:p w14:paraId="3978284A"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6E54D7CD" w14:textId="77777777" w:rsidTr="00F97D94">
        <w:trPr>
          <w:jc w:val="center"/>
        </w:trPr>
        <w:tc>
          <w:tcPr>
            <w:tcW w:w="1762" w:type="dxa"/>
            <w:hideMark/>
          </w:tcPr>
          <w:p w14:paraId="51AE7653"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2CFE2705"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2D2BAEA1"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7FD718B9"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79DC60EC"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67F3759" w14:textId="77777777" w:rsidR="00035B2B" w:rsidRDefault="00035B2B" w:rsidP="0050783A">
            <w:pPr>
              <w:pStyle w:val="Glava"/>
              <w:tabs>
                <w:tab w:val="clear" w:pos="9072"/>
                <w:tab w:val="left" w:pos="708"/>
              </w:tabs>
              <w:jc w:val="both"/>
              <w:rPr>
                <w:i w:val="0"/>
                <w:sz w:val="22"/>
                <w:szCs w:val="22"/>
              </w:rPr>
            </w:pPr>
          </w:p>
          <w:p w14:paraId="297AFD51" w14:textId="77777777" w:rsidR="00035B2B" w:rsidRDefault="00035B2B" w:rsidP="0050783A">
            <w:pPr>
              <w:pStyle w:val="Glava"/>
              <w:tabs>
                <w:tab w:val="clear" w:pos="9072"/>
                <w:tab w:val="left" w:pos="708"/>
              </w:tabs>
              <w:jc w:val="both"/>
              <w:rPr>
                <w:i w:val="0"/>
                <w:sz w:val="22"/>
                <w:szCs w:val="22"/>
              </w:rPr>
            </w:pPr>
          </w:p>
        </w:tc>
      </w:tr>
      <w:tr w:rsidR="00035B2B" w14:paraId="4F4143AA" w14:textId="77777777" w:rsidTr="00F97D94">
        <w:trPr>
          <w:jc w:val="center"/>
        </w:trPr>
        <w:tc>
          <w:tcPr>
            <w:tcW w:w="1762" w:type="dxa"/>
          </w:tcPr>
          <w:p w14:paraId="47E7C956" w14:textId="77777777" w:rsidR="00035B2B" w:rsidRDefault="00035B2B" w:rsidP="0050783A">
            <w:pPr>
              <w:pStyle w:val="Glava"/>
              <w:tabs>
                <w:tab w:val="clear" w:pos="9072"/>
                <w:tab w:val="left" w:pos="708"/>
              </w:tabs>
              <w:jc w:val="both"/>
              <w:rPr>
                <w:i w:val="0"/>
                <w:sz w:val="22"/>
                <w:szCs w:val="22"/>
              </w:rPr>
            </w:pPr>
          </w:p>
        </w:tc>
        <w:tc>
          <w:tcPr>
            <w:tcW w:w="5940" w:type="dxa"/>
          </w:tcPr>
          <w:p w14:paraId="2223B772" w14:textId="77777777" w:rsidR="00035B2B" w:rsidRDefault="00035B2B" w:rsidP="0050783A">
            <w:pPr>
              <w:pStyle w:val="Glava"/>
              <w:tabs>
                <w:tab w:val="clear" w:pos="9072"/>
                <w:tab w:val="left" w:pos="708"/>
              </w:tabs>
              <w:jc w:val="both"/>
              <w:rPr>
                <w:i w:val="0"/>
                <w:sz w:val="22"/>
                <w:szCs w:val="22"/>
              </w:rPr>
            </w:pPr>
          </w:p>
        </w:tc>
      </w:tr>
      <w:tr w:rsidR="00035B2B" w14:paraId="15E5EE3A" w14:textId="77777777" w:rsidTr="00F97D94">
        <w:trPr>
          <w:jc w:val="center"/>
        </w:trPr>
        <w:tc>
          <w:tcPr>
            <w:tcW w:w="1762" w:type="dxa"/>
            <w:hideMark/>
          </w:tcPr>
          <w:p w14:paraId="15CDB3E4"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0F7AF139"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7A84BE71"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518AF1BB"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5A68765D"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7491A90C"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30F1458" w14:textId="77777777"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448C257F"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4F875573"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30F0EB8E" w14:textId="77777777" w:rsidR="00035B2B" w:rsidRDefault="00035B2B" w:rsidP="0050783A">
      <w:pPr>
        <w:pStyle w:val="Glava"/>
        <w:tabs>
          <w:tab w:val="clear" w:pos="9072"/>
          <w:tab w:val="left" w:pos="708"/>
        </w:tabs>
        <w:jc w:val="both"/>
        <w:rPr>
          <w:i w:val="0"/>
          <w:sz w:val="22"/>
          <w:szCs w:val="22"/>
        </w:rPr>
      </w:pPr>
    </w:p>
    <w:p w14:paraId="2589812D" w14:textId="77777777" w:rsidR="00035B2B" w:rsidRDefault="00035B2B" w:rsidP="0050783A">
      <w:pPr>
        <w:pStyle w:val="Glava"/>
        <w:tabs>
          <w:tab w:val="clear" w:pos="9072"/>
          <w:tab w:val="left" w:pos="708"/>
        </w:tabs>
        <w:jc w:val="both"/>
        <w:rPr>
          <w:i w:val="0"/>
          <w:sz w:val="22"/>
          <w:szCs w:val="22"/>
        </w:rPr>
      </w:pPr>
    </w:p>
    <w:p w14:paraId="272D65FA" w14:textId="77777777" w:rsidR="00035B2B" w:rsidRDefault="00035B2B" w:rsidP="0050783A">
      <w:pPr>
        <w:pStyle w:val="Glava"/>
        <w:tabs>
          <w:tab w:val="clear" w:pos="9072"/>
          <w:tab w:val="left" w:pos="708"/>
        </w:tabs>
        <w:jc w:val="both"/>
        <w:rPr>
          <w:i w:val="0"/>
          <w:sz w:val="22"/>
          <w:szCs w:val="22"/>
        </w:rPr>
      </w:pPr>
    </w:p>
    <w:p w14:paraId="13ADFE5E" w14:textId="77777777" w:rsidR="00035B2B" w:rsidRDefault="00035B2B" w:rsidP="0050783A">
      <w:pPr>
        <w:pStyle w:val="Glava"/>
        <w:tabs>
          <w:tab w:val="clear" w:pos="9072"/>
          <w:tab w:val="left" w:pos="708"/>
        </w:tabs>
        <w:jc w:val="both"/>
        <w:rPr>
          <w:i w:val="0"/>
          <w:sz w:val="22"/>
          <w:szCs w:val="22"/>
        </w:rPr>
      </w:pPr>
    </w:p>
    <w:p w14:paraId="150407C2" w14:textId="77777777" w:rsidR="00035B2B" w:rsidRDefault="00035B2B" w:rsidP="0050783A">
      <w:pPr>
        <w:pStyle w:val="Glava"/>
        <w:tabs>
          <w:tab w:val="clear" w:pos="9072"/>
          <w:tab w:val="left" w:pos="708"/>
        </w:tabs>
        <w:jc w:val="both"/>
        <w:rPr>
          <w:i w:val="0"/>
          <w:sz w:val="22"/>
          <w:szCs w:val="22"/>
        </w:rPr>
      </w:pPr>
    </w:p>
    <w:p w14:paraId="56AA6C60" w14:textId="77777777" w:rsidR="00035B2B" w:rsidRDefault="00035B2B" w:rsidP="0050783A">
      <w:pPr>
        <w:pStyle w:val="Glava"/>
        <w:tabs>
          <w:tab w:val="clear" w:pos="9072"/>
          <w:tab w:val="left" w:pos="708"/>
        </w:tabs>
        <w:jc w:val="both"/>
        <w:rPr>
          <w:i w:val="0"/>
          <w:sz w:val="22"/>
          <w:szCs w:val="22"/>
        </w:rPr>
      </w:pPr>
    </w:p>
    <w:p w14:paraId="630C82FA" w14:textId="77777777" w:rsidR="00035B2B" w:rsidRDefault="00035B2B" w:rsidP="0050783A">
      <w:pPr>
        <w:pStyle w:val="Glava"/>
        <w:tabs>
          <w:tab w:val="clear" w:pos="9072"/>
          <w:tab w:val="left" w:pos="708"/>
        </w:tabs>
        <w:jc w:val="both"/>
        <w:rPr>
          <w:i w:val="0"/>
          <w:sz w:val="22"/>
          <w:szCs w:val="22"/>
        </w:rPr>
      </w:pPr>
    </w:p>
    <w:p w14:paraId="7209A46F" w14:textId="77777777" w:rsidR="00F97D94" w:rsidRDefault="00F97D94">
      <w:pPr>
        <w:rPr>
          <w:i w:val="0"/>
          <w:sz w:val="22"/>
          <w:szCs w:val="22"/>
        </w:rPr>
      </w:pPr>
      <w:r>
        <w:rPr>
          <w:i w:val="0"/>
          <w:sz w:val="22"/>
          <w:szCs w:val="22"/>
        </w:rPr>
        <w:br w:type="page"/>
      </w:r>
    </w:p>
    <w:p w14:paraId="76F61A93" w14:textId="77777777" w:rsidR="000A727B" w:rsidRDefault="000A727B">
      <w:pPr>
        <w:rPr>
          <w:i w:val="0"/>
          <w:sz w:val="22"/>
          <w:szCs w:val="22"/>
        </w:rPr>
      </w:pPr>
    </w:p>
    <w:p w14:paraId="5A667B1A" w14:textId="77777777" w:rsidR="000A727B" w:rsidRDefault="000A727B">
      <w:pPr>
        <w:rPr>
          <w:i w:val="0"/>
          <w:sz w:val="22"/>
          <w:szCs w:val="22"/>
        </w:rPr>
      </w:pPr>
    </w:p>
    <w:p w14:paraId="68C7CC60" w14:textId="77777777" w:rsidR="002A170C" w:rsidRPr="00855D44" w:rsidRDefault="002A170C" w:rsidP="002A170C">
      <w:pPr>
        <w:autoSpaceDE w:val="0"/>
        <w:autoSpaceDN w:val="0"/>
        <w:adjustRightInd w:val="0"/>
        <w:ind w:left="993"/>
        <w:jc w:val="right"/>
        <w:rPr>
          <w:b/>
          <w:bCs/>
          <w:i w:val="0"/>
          <w:sz w:val="22"/>
          <w:szCs w:val="22"/>
        </w:rPr>
      </w:pPr>
      <w:r>
        <w:rPr>
          <w:bCs/>
          <w:i w:val="0"/>
          <w:sz w:val="22"/>
          <w:szCs w:val="22"/>
        </w:rPr>
        <w:t xml:space="preserve">                 </w:t>
      </w:r>
      <w:r w:rsidRPr="00855D44">
        <w:rPr>
          <w:b/>
          <w:bCs/>
          <w:i w:val="0"/>
          <w:sz w:val="22"/>
          <w:szCs w:val="22"/>
        </w:rPr>
        <w:t xml:space="preserve">PRILOGA </w:t>
      </w:r>
      <w:r>
        <w:rPr>
          <w:b/>
          <w:bCs/>
          <w:i w:val="0"/>
          <w:sz w:val="22"/>
          <w:szCs w:val="22"/>
        </w:rPr>
        <w:t>9</w:t>
      </w:r>
    </w:p>
    <w:p w14:paraId="53F87CAE" w14:textId="77777777" w:rsidR="002A170C" w:rsidRDefault="002A170C" w:rsidP="002A170C">
      <w:pPr>
        <w:autoSpaceDE w:val="0"/>
        <w:autoSpaceDN w:val="0"/>
        <w:adjustRightInd w:val="0"/>
        <w:ind w:left="993"/>
        <w:rPr>
          <w:bCs/>
          <w:i w:val="0"/>
          <w:sz w:val="22"/>
          <w:szCs w:val="22"/>
        </w:rPr>
      </w:pPr>
    </w:p>
    <w:p w14:paraId="7ED3F813" w14:textId="77777777" w:rsidR="002A170C" w:rsidRDefault="002A170C" w:rsidP="002A170C">
      <w:pPr>
        <w:autoSpaceDE w:val="0"/>
        <w:autoSpaceDN w:val="0"/>
        <w:adjustRightInd w:val="0"/>
        <w:ind w:left="993"/>
        <w:rPr>
          <w:bCs/>
          <w:i w:val="0"/>
          <w:sz w:val="22"/>
          <w:szCs w:val="22"/>
        </w:rPr>
      </w:pPr>
    </w:p>
    <w:p w14:paraId="24E0DB14" w14:textId="77777777" w:rsidR="002A170C" w:rsidRPr="00855D44" w:rsidRDefault="002A170C" w:rsidP="002A170C">
      <w:pPr>
        <w:autoSpaceDE w:val="0"/>
        <w:autoSpaceDN w:val="0"/>
        <w:adjustRightInd w:val="0"/>
        <w:ind w:left="993"/>
        <w:jc w:val="center"/>
        <w:rPr>
          <w:b/>
          <w:bCs/>
          <w:i w:val="0"/>
          <w:sz w:val="22"/>
          <w:szCs w:val="22"/>
        </w:rPr>
      </w:pPr>
      <w:r w:rsidRPr="00855D44">
        <w:rPr>
          <w:b/>
          <w:bCs/>
          <w:i w:val="0"/>
          <w:sz w:val="22"/>
          <w:szCs w:val="22"/>
        </w:rPr>
        <w:t xml:space="preserve">POTRDILO O </w:t>
      </w:r>
      <w:r>
        <w:rPr>
          <w:b/>
          <w:bCs/>
          <w:i w:val="0"/>
          <w:sz w:val="22"/>
          <w:szCs w:val="22"/>
        </w:rPr>
        <w:t>UDELEŽBI NA OGLEDU</w:t>
      </w:r>
    </w:p>
    <w:p w14:paraId="61415093" w14:textId="77777777" w:rsidR="002A170C" w:rsidRPr="00855D44" w:rsidRDefault="002A170C" w:rsidP="002A170C">
      <w:pPr>
        <w:autoSpaceDE w:val="0"/>
        <w:autoSpaceDN w:val="0"/>
        <w:adjustRightInd w:val="0"/>
        <w:ind w:left="993"/>
        <w:rPr>
          <w:bCs/>
          <w:i w:val="0"/>
          <w:sz w:val="22"/>
          <w:szCs w:val="22"/>
        </w:rPr>
      </w:pPr>
    </w:p>
    <w:p w14:paraId="21BD0E17" w14:textId="77777777" w:rsidR="002A170C" w:rsidRPr="00855D44" w:rsidRDefault="002A170C" w:rsidP="002A170C">
      <w:pPr>
        <w:autoSpaceDE w:val="0"/>
        <w:autoSpaceDN w:val="0"/>
        <w:adjustRightInd w:val="0"/>
        <w:ind w:left="993"/>
        <w:rPr>
          <w:bCs/>
          <w:i w:val="0"/>
          <w:sz w:val="22"/>
          <w:szCs w:val="22"/>
        </w:rPr>
      </w:pPr>
    </w:p>
    <w:p w14:paraId="6CD25767" w14:textId="77777777" w:rsidR="002A170C" w:rsidRPr="00855D44" w:rsidRDefault="002A170C" w:rsidP="002A170C">
      <w:pPr>
        <w:autoSpaceDE w:val="0"/>
        <w:autoSpaceDN w:val="0"/>
        <w:adjustRightInd w:val="0"/>
        <w:ind w:left="993"/>
        <w:rPr>
          <w:bCs/>
          <w:i w:val="0"/>
          <w:sz w:val="22"/>
          <w:szCs w:val="22"/>
        </w:rPr>
      </w:pPr>
    </w:p>
    <w:p w14:paraId="5C6FFC75" w14:textId="77777777" w:rsidR="002A170C" w:rsidRPr="00855D44" w:rsidRDefault="002A170C" w:rsidP="002A170C">
      <w:pPr>
        <w:autoSpaceDE w:val="0"/>
        <w:autoSpaceDN w:val="0"/>
        <w:adjustRightInd w:val="0"/>
        <w:ind w:left="993"/>
        <w:rPr>
          <w:bCs/>
          <w:i w:val="0"/>
          <w:sz w:val="22"/>
          <w:szCs w:val="22"/>
        </w:rPr>
      </w:pPr>
    </w:p>
    <w:p w14:paraId="4F350007" w14:textId="77777777" w:rsidR="002A170C" w:rsidRPr="00855D44" w:rsidRDefault="002A170C" w:rsidP="002A170C">
      <w:pPr>
        <w:autoSpaceDE w:val="0"/>
        <w:autoSpaceDN w:val="0"/>
        <w:adjustRightInd w:val="0"/>
        <w:ind w:left="993"/>
        <w:rPr>
          <w:bCs/>
          <w:i w:val="0"/>
          <w:sz w:val="22"/>
          <w:szCs w:val="22"/>
        </w:rPr>
      </w:pPr>
    </w:p>
    <w:p w14:paraId="3F4ED91F" w14:textId="56D2D298" w:rsidR="002A170C" w:rsidRPr="00955E3C" w:rsidRDefault="002A170C" w:rsidP="002A170C">
      <w:pPr>
        <w:autoSpaceDE w:val="0"/>
        <w:autoSpaceDN w:val="0"/>
        <w:adjustRightInd w:val="0"/>
        <w:rPr>
          <w:bCs/>
          <w:i w:val="0"/>
          <w:sz w:val="22"/>
          <w:szCs w:val="22"/>
        </w:rPr>
      </w:pPr>
      <w:r w:rsidRPr="00955E3C">
        <w:rPr>
          <w:bCs/>
          <w:i w:val="0"/>
          <w:sz w:val="22"/>
          <w:szCs w:val="22"/>
        </w:rPr>
        <w:t xml:space="preserve">V zvezi z javnim naročilom </w:t>
      </w:r>
      <w:r w:rsidRPr="003F3727">
        <w:rPr>
          <w:b/>
          <w:bCs/>
          <w:i w:val="0"/>
          <w:sz w:val="22"/>
          <w:szCs w:val="22"/>
        </w:rPr>
        <w:t xml:space="preserve">Izvajanje storitev okolju prijaznega čiščenja v JZ CENTER ROG za obdobje </w:t>
      </w:r>
      <w:r>
        <w:rPr>
          <w:b/>
          <w:bCs/>
          <w:i w:val="0"/>
          <w:sz w:val="22"/>
          <w:szCs w:val="22"/>
        </w:rPr>
        <w:t>36 mesecev</w:t>
      </w:r>
      <w:r w:rsidRPr="003F3727">
        <w:rPr>
          <w:b/>
          <w:bCs/>
          <w:i w:val="0"/>
          <w:sz w:val="22"/>
          <w:szCs w:val="22"/>
        </w:rPr>
        <w:t>,</w:t>
      </w:r>
      <w:r w:rsidRPr="00955E3C">
        <w:rPr>
          <w:bCs/>
          <w:i w:val="0"/>
          <w:sz w:val="22"/>
          <w:szCs w:val="22"/>
        </w:rPr>
        <w:t xml:space="preserve"> potrjujem, da se je </w:t>
      </w:r>
    </w:p>
    <w:p w14:paraId="4EEC462A" w14:textId="77777777" w:rsidR="002A170C" w:rsidRPr="00955E3C" w:rsidRDefault="002A170C" w:rsidP="002A170C">
      <w:pPr>
        <w:autoSpaceDE w:val="0"/>
        <w:autoSpaceDN w:val="0"/>
        <w:adjustRightInd w:val="0"/>
        <w:ind w:left="993"/>
        <w:rPr>
          <w:bCs/>
          <w:i w:val="0"/>
          <w:sz w:val="22"/>
          <w:szCs w:val="22"/>
        </w:rPr>
      </w:pPr>
    </w:p>
    <w:p w14:paraId="594C932C" w14:textId="77777777" w:rsidR="002A170C" w:rsidRPr="00955E3C" w:rsidRDefault="002A170C" w:rsidP="002A170C">
      <w:pPr>
        <w:autoSpaceDE w:val="0"/>
        <w:autoSpaceDN w:val="0"/>
        <w:adjustRightInd w:val="0"/>
        <w:ind w:left="993"/>
        <w:rPr>
          <w:bCs/>
          <w:i w:val="0"/>
          <w:sz w:val="22"/>
          <w:szCs w:val="22"/>
        </w:rPr>
      </w:pPr>
    </w:p>
    <w:p w14:paraId="69B6D79F" w14:textId="77777777" w:rsidR="002A170C" w:rsidRPr="00955E3C" w:rsidRDefault="002A170C" w:rsidP="002A170C">
      <w:pPr>
        <w:autoSpaceDE w:val="0"/>
        <w:autoSpaceDN w:val="0"/>
        <w:adjustRightInd w:val="0"/>
        <w:rPr>
          <w:bCs/>
          <w:i w:val="0"/>
          <w:sz w:val="22"/>
          <w:szCs w:val="22"/>
        </w:rPr>
      </w:pPr>
      <w:r w:rsidRPr="00955E3C">
        <w:rPr>
          <w:bCs/>
          <w:i w:val="0"/>
          <w:sz w:val="22"/>
          <w:szCs w:val="22"/>
        </w:rPr>
        <w:t>zakoniti zastopnik _____________________________</w:t>
      </w:r>
      <w:r w:rsidRPr="00955E3C">
        <w:rPr>
          <w:bCs/>
          <w:iCs/>
          <w:sz w:val="22"/>
          <w:szCs w:val="22"/>
        </w:rPr>
        <w:t>(ime in priimek)</w:t>
      </w:r>
      <w:r w:rsidRPr="00955E3C">
        <w:rPr>
          <w:bCs/>
          <w:i w:val="0"/>
          <w:sz w:val="22"/>
          <w:szCs w:val="22"/>
        </w:rPr>
        <w:t xml:space="preserve"> / </w:t>
      </w:r>
    </w:p>
    <w:p w14:paraId="267AEA65" w14:textId="77777777" w:rsidR="002A170C" w:rsidRPr="00955E3C" w:rsidRDefault="002A170C" w:rsidP="002A170C">
      <w:pPr>
        <w:autoSpaceDE w:val="0"/>
        <w:autoSpaceDN w:val="0"/>
        <w:adjustRightInd w:val="0"/>
        <w:ind w:left="993"/>
        <w:rPr>
          <w:bCs/>
          <w:i w:val="0"/>
          <w:sz w:val="22"/>
          <w:szCs w:val="22"/>
        </w:rPr>
      </w:pPr>
    </w:p>
    <w:p w14:paraId="547EF34A" w14:textId="77777777" w:rsidR="002A170C" w:rsidRPr="00955E3C" w:rsidRDefault="002A170C" w:rsidP="002A170C">
      <w:pPr>
        <w:autoSpaceDE w:val="0"/>
        <w:autoSpaceDN w:val="0"/>
        <w:adjustRightInd w:val="0"/>
        <w:rPr>
          <w:bCs/>
          <w:iCs/>
          <w:sz w:val="22"/>
          <w:szCs w:val="22"/>
        </w:rPr>
      </w:pPr>
      <w:r w:rsidRPr="00955E3C">
        <w:rPr>
          <w:bCs/>
          <w:i w:val="0"/>
          <w:sz w:val="22"/>
          <w:szCs w:val="22"/>
        </w:rPr>
        <w:t>oseba po njegovem pooblastilu</w:t>
      </w:r>
      <w:r w:rsidRPr="00955E3C">
        <w:rPr>
          <w:bCs/>
          <w:i w:val="0"/>
          <w:sz w:val="22"/>
          <w:szCs w:val="22"/>
          <w:vertAlign w:val="superscript"/>
        </w:rPr>
        <w:footnoteReference w:id="1"/>
      </w:r>
      <w:r w:rsidRPr="00955E3C">
        <w:rPr>
          <w:bCs/>
          <w:i w:val="0"/>
          <w:sz w:val="22"/>
          <w:szCs w:val="22"/>
        </w:rPr>
        <w:t xml:space="preserve"> _____________________________</w:t>
      </w:r>
      <w:r w:rsidRPr="00955E3C">
        <w:rPr>
          <w:bCs/>
          <w:iCs/>
          <w:sz w:val="22"/>
          <w:szCs w:val="22"/>
        </w:rPr>
        <w:t>(ime</w:t>
      </w:r>
      <w:r w:rsidRPr="00955E3C">
        <w:rPr>
          <w:bCs/>
          <w:i w:val="0"/>
          <w:sz w:val="22"/>
          <w:szCs w:val="22"/>
        </w:rPr>
        <w:t xml:space="preserve"> </w:t>
      </w:r>
      <w:r w:rsidRPr="00955E3C">
        <w:rPr>
          <w:bCs/>
          <w:iCs/>
          <w:sz w:val="22"/>
          <w:szCs w:val="22"/>
        </w:rPr>
        <w:t>in priimek)</w:t>
      </w:r>
    </w:p>
    <w:p w14:paraId="25484C7B" w14:textId="77777777" w:rsidR="002A170C" w:rsidRPr="00955E3C" w:rsidRDefault="002A170C" w:rsidP="002A170C">
      <w:pPr>
        <w:autoSpaceDE w:val="0"/>
        <w:autoSpaceDN w:val="0"/>
        <w:adjustRightInd w:val="0"/>
        <w:ind w:left="993"/>
        <w:rPr>
          <w:bCs/>
          <w:i w:val="0"/>
          <w:sz w:val="22"/>
          <w:szCs w:val="22"/>
        </w:rPr>
      </w:pPr>
    </w:p>
    <w:p w14:paraId="61AAC20E" w14:textId="77777777" w:rsidR="002A170C" w:rsidRPr="00955E3C" w:rsidRDefault="002A170C" w:rsidP="002A170C">
      <w:pPr>
        <w:autoSpaceDE w:val="0"/>
        <w:autoSpaceDN w:val="0"/>
        <w:adjustRightInd w:val="0"/>
        <w:ind w:left="993"/>
        <w:rPr>
          <w:bCs/>
          <w:i w:val="0"/>
          <w:sz w:val="22"/>
          <w:szCs w:val="22"/>
        </w:rPr>
      </w:pPr>
    </w:p>
    <w:p w14:paraId="6EE375D7" w14:textId="77777777" w:rsidR="002A170C" w:rsidRPr="00955E3C" w:rsidRDefault="002A170C" w:rsidP="002A170C">
      <w:pPr>
        <w:autoSpaceDE w:val="0"/>
        <w:autoSpaceDN w:val="0"/>
        <w:adjustRightInd w:val="0"/>
        <w:rPr>
          <w:bCs/>
          <w:i w:val="0"/>
          <w:sz w:val="22"/>
          <w:szCs w:val="22"/>
        </w:rPr>
      </w:pPr>
      <w:r w:rsidRPr="00955E3C">
        <w:rPr>
          <w:bCs/>
          <w:i w:val="0"/>
          <w:sz w:val="22"/>
          <w:szCs w:val="22"/>
        </w:rPr>
        <w:t>gospodarskega subjekta __________________________________________________</w:t>
      </w:r>
    </w:p>
    <w:p w14:paraId="272CA262" w14:textId="77777777" w:rsidR="002A170C" w:rsidRPr="00955E3C" w:rsidRDefault="002A170C" w:rsidP="002A170C">
      <w:pPr>
        <w:autoSpaceDE w:val="0"/>
        <w:autoSpaceDN w:val="0"/>
        <w:adjustRightInd w:val="0"/>
        <w:ind w:left="993"/>
        <w:rPr>
          <w:bCs/>
          <w:i w:val="0"/>
          <w:sz w:val="22"/>
          <w:szCs w:val="22"/>
        </w:rPr>
      </w:pPr>
    </w:p>
    <w:p w14:paraId="765E4504" w14:textId="77777777" w:rsidR="002A170C" w:rsidRPr="00955E3C" w:rsidRDefault="002A170C" w:rsidP="002A170C">
      <w:pPr>
        <w:autoSpaceDE w:val="0"/>
        <w:autoSpaceDN w:val="0"/>
        <w:adjustRightInd w:val="0"/>
        <w:ind w:left="993"/>
        <w:rPr>
          <w:bCs/>
          <w:i w:val="0"/>
          <w:sz w:val="22"/>
          <w:szCs w:val="22"/>
        </w:rPr>
      </w:pPr>
    </w:p>
    <w:p w14:paraId="198AAC3B" w14:textId="77777777" w:rsidR="002A170C" w:rsidRPr="00955E3C" w:rsidRDefault="002A170C" w:rsidP="002A170C">
      <w:pPr>
        <w:autoSpaceDE w:val="0"/>
        <w:autoSpaceDN w:val="0"/>
        <w:adjustRightInd w:val="0"/>
        <w:ind w:left="993"/>
        <w:rPr>
          <w:bCs/>
          <w:i w:val="0"/>
          <w:sz w:val="22"/>
          <w:szCs w:val="22"/>
        </w:rPr>
      </w:pPr>
    </w:p>
    <w:p w14:paraId="77FE1DFC" w14:textId="77777777" w:rsidR="002A170C" w:rsidRPr="00955E3C" w:rsidRDefault="002A170C" w:rsidP="002A170C">
      <w:pPr>
        <w:autoSpaceDE w:val="0"/>
        <w:autoSpaceDN w:val="0"/>
        <w:adjustRightInd w:val="0"/>
        <w:rPr>
          <w:bCs/>
          <w:i w:val="0"/>
          <w:sz w:val="22"/>
          <w:szCs w:val="22"/>
        </w:rPr>
      </w:pPr>
      <w:r w:rsidRPr="00955E3C">
        <w:rPr>
          <w:bCs/>
          <w:i w:val="0"/>
          <w:sz w:val="22"/>
          <w:szCs w:val="22"/>
        </w:rPr>
        <w:t>dne _________________ ob _________ uri</w:t>
      </w:r>
    </w:p>
    <w:p w14:paraId="6AD1427B" w14:textId="77777777" w:rsidR="002A170C" w:rsidRPr="00955E3C" w:rsidRDefault="002A170C" w:rsidP="002A170C">
      <w:pPr>
        <w:autoSpaceDE w:val="0"/>
        <w:autoSpaceDN w:val="0"/>
        <w:adjustRightInd w:val="0"/>
        <w:ind w:left="993"/>
        <w:rPr>
          <w:bCs/>
          <w:i w:val="0"/>
          <w:sz w:val="22"/>
          <w:szCs w:val="22"/>
        </w:rPr>
      </w:pPr>
    </w:p>
    <w:p w14:paraId="78F06549" w14:textId="77777777" w:rsidR="002A170C" w:rsidRPr="00955E3C" w:rsidRDefault="002A170C" w:rsidP="002A170C">
      <w:pPr>
        <w:autoSpaceDE w:val="0"/>
        <w:autoSpaceDN w:val="0"/>
        <w:adjustRightInd w:val="0"/>
        <w:ind w:left="993"/>
        <w:rPr>
          <w:bCs/>
          <w:i w:val="0"/>
          <w:sz w:val="22"/>
          <w:szCs w:val="22"/>
        </w:rPr>
      </w:pPr>
    </w:p>
    <w:p w14:paraId="396AA46C" w14:textId="77777777" w:rsidR="002A170C" w:rsidRPr="00955E3C" w:rsidRDefault="002A170C" w:rsidP="002A170C">
      <w:pPr>
        <w:autoSpaceDE w:val="0"/>
        <w:autoSpaceDN w:val="0"/>
        <w:adjustRightInd w:val="0"/>
        <w:rPr>
          <w:bCs/>
          <w:i w:val="0"/>
          <w:sz w:val="22"/>
          <w:szCs w:val="22"/>
        </w:rPr>
      </w:pPr>
      <w:r w:rsidRPr="00955E3C">
        <w:rPr>
          <w:bCs/>
          <w:i w:val="0"/>
          <w:sz w:val="22"/>
          <w:szCs w:val="22"/>
        </w:rPr>
        <w:t xml:space="preserve">udeležil/-a </w:t>
      </w:r>
    </w:p>
    <w:p w14:paraId="4B32834C" w14:textId="77777777" w:rsidR="002A170C" w:rsidRPr="00955E3C" w:rsidRDefault="002A170C" w:rsidP="002A170C">
      <w:pPr>
        <w:autoSpaceDE w:val="0"/>
        <w:autoSpaceDN w:val="0"/>
        <w:adjustRightInd w:val="0"/>
        <w:ind w:left="993"/>
        <w:rPr>
          <w:bCs/>
          <w:i w:val="0"/>
          <w:sz w:val="22"/>
          <w:szCs w:val="22"/>
        </w:rPr>
      </w:pPr>
    </w:p>
    <w:p w14:paraId="6BE3E00F" w14:textId="77777777" w:rsidR="002A170C" w:rsidRPr="00955E3C" w:rsidRDefault="002A170C" w:rsidP="002A170C">
      <w:pPr>
        <w:autoSpaceDE w:val="0"/>
        <w:autoSpaceDN w:val="0"/>
        <w:adjustRightInd w:val="0"/>
        <w:ind w:left="993"/>
        <w:rPr>
          <w:bCs/>
          <w:i w:val="0"/>
          <w:sz w:val="22"/>
          <w:szCs w:val="22"/>
        </w:rPr>
      </w:pPr>
    </w:p>
    <w:p w14:paraId="20179D68" w14:textId="77777777" w:rsidR="002A170C" w:rsidRPr="00955E3C" w:rsidRDefault="002A170C" w:rsidP="002A170C">
      <w:pPr>
        <w:autoSpaceDE w:val="0"/>
        <w:autoSpaceDN w:val="0"/>
        <w:adjustRightInd w:val="0"/>
        <w:rPr>
          <w:bCs/>
          <w:i w:val="0"/>
          <w:sz w:val="22"/>
          <w:szCs w:val="22"/>
        </w:rPr>
      </w:pPr>
      <w:r w:rsidRPr="00955E3C">
        <w:rPr>
          <w:bCs/>
          <w:i w:val="0"/>
          <w:sz w:val="22"/>
          <w:szCs w:val="22"/>
        </w:rPr>
        <w:t xml:space="preserve">ogleda lokacije in objekta </w:t>
      </w:r>
      <w:r>
        <w:rPr>
          <w:bCs/>
          <w:i w:val="0"/>
          <w:sz w:val="22"/>
          <w:szCs w:val="22"/>
        </w:rPr>
        <w:t xml:space="preserve">JZ Center Rog, Trubarjeva 72, Ljubljana, </w:t>
      </w:r>
      <w:r w:rsidRPr="00955E3C">
        <w:rPr>
          <w:bCs/>
          <w:i w:val="0"/>
          <w:sz w:val="22"/>
          <w:szCs w:val="22"/>
        </w:rPr>
        <w:t xml:space="preserve">na katerega se nanaša izvedba </w:t>
      </w:r>
      <w:r>
        <w:rPr>
          <w:bCs/>
          <w:i w:val="0"/>
          <w:sz w:val="22"/>
          <w:szCs w:val="22"/>
        </w:rPr>
        <w:t xml:space="preserve">javnega </w:t>
      </w:r>
      <w:r w:rsidRPr="00955E3C">
        <w:rPr>
          <w:bCs/>
          <w:i w:val="0"/>
          <w:sz w:val="22"/>
          <w:szCs w:val="22"/>
        </w:rPr>
        <w:t>naročila</w:t>
      </w:r>
      <w:r>
        <w:rPr>
          <w:bCs/>
          <w:i w:val="0"/>
          <w:sz w:val="22"/>
          <w:szCs w:val="22"/>
        </w:rPr>
        <w:t>.</w:t>
      </w:r>
    </w:p>
    <w:p w14:paraId="44FE5F4B" w14:textId="77777777" w:rsidR="002A170C" w:rsidRPr="00955E3C" w:rsidRDefault="002A170C" w:rsidP="002A170C">
      <w:pPr>
        <w:autoSpaceDE w:val="0"/>
        <w:autoSpaceDN w:val="0"/>
        <w:adjustRightInd w:val="0"/>
        <w:ind w:left="993"/>
        <w:rPr>
          <w:bCs/>
          <w:i w:val="0"/>
          <w:sz w:val="22"/>
          <w:szCs w:val="22"/>
        </w:rPr>
      </w:pPr>
    </w:p>
    <w:p w14:paraId="6D9AA925" w14:textId="77777777" w:rsidR="002A170C" w:rsidRPr="00955E3C" w:rsidRDefault="002A170C" w:rsidP="002A170C">
      <w:pPr>
        <w:autoSpaceDE w:val="0"/>
        <w:autoSpaceDN w:val="0"/>
        <w:adjustRightInd w:val="0"/>
        <w:ind w:left="993"/>
        <w:rPr>
          <w:bCs/>
          <w:i w:val="0"/>
          <w:sz w:val="22"/>
          <w:szCs w:val="22"/>
        </w:rPr>
      </w:pPr>
    </w:p>
    <w:p w14:paraId="6157D5AB" w14:textId="77777777" w:rsidR="002A170C" w:rsidRPr="00955E3C" w:rsidRDefault="002A170C" w:rsidP="002A170C">
      <w:pPr>
        <w:autoSpaceDE w:val="0"/>
        <w:autoSpaceDN w:val="0"/>
        <w:adjustRightInd w:val="0"/>
        <w:ind w:left="993"/>
        <w:rPr>
          <w:bCs/>
          <w:i w:val="0"/>
          <w:sz w:val="22"/>
          <w:szCs w:val="22"/>
        </w:rPr>
      </w:pPr>
    </w:p>
    <w:p w14:paraId="01ACEA40" w14:textId="77777777" w:rsidR="002A170C" w:rsidRPr="00955E3C" w:rsidRDefault="002A170C" w:rsidP="002A170C">
      <w:pPr>
        <w:autoSpaceDE w:val="0"/>
        <w:autoSpaceDN w:val="0"/>
        <w:adjustRightInd w:val="0"/>
        <w:ind w:left="993"/>
        <w:rPr>
          <w:bCs/>
          <w:i w:val="0"/>
          <w:sz w:val="22"/>
          <w:szCs w:val="22"/>
        </w:rPr>
      </w:pPr>
      <w:r w:rsidRPr="00955E3C">
        <w:rPr>
          <w:bCs/>
          <w:i w:val="0"/>
          <w:sz w:val="22"/>
          <w:szCs w:val="22"/>
        </w:rPr>
        <w:tab/>
      </w:r>
      <w:r w:rsidRPr="00955E3C">
        <w:rPr>
          <w:bCs/>
          <w:i w:val="0"/>
          <w:sz w:val="22"/>
          <w:szCs w:val="22"/>
        </w:rPr>
        <w:tab/>
      </w:r>
      <w:r w:rsidRPr="00955E3C">
        <w:rPr>
          <w:bCs/>
          <w:i w:val="0"/>
          <w:sz w:val="22"/>
          <w:szCs w:val="22"/>
        </w:rPr>
        <w:tab/>
      </w:r>
      <w:r w:rsidRPr="00955E3C">
        <w:rPr>
          <w:bCs/>
          <w:i w:val="0"/>
          <w:sz w:val="22"/>
          <w:szCs w:val="22"/>
        </w:rPr>
        <w:tab/>
      </w:r>
      <w:r w:rsidRPr="00955E3C">
        <w:rPr>
          <w:bCs/>
          <w:i w:val="0"/>
          <w:sz w:val="22"/>
          <w:szCs w:val="22"/>
        </w:rPr>
        <w:tab/>
      </w:r>
      <w:r w:rsidRPr="00955E3C">
        <w:rPr>
          <w:bCs/>
          <w:i w:val="0"/>
          <w:sz w:val="22"/>
          <w:szCs w:val="22"/>
        </w:rPr>
        <w:tab/>
      </w:r>
    </w:p>
    <w:p w14:paraId="61A346A8" w14:textId="77777777" w:rsidR="002A170C" w:rsidRPr="00955E3C" w:rsidRDefault="002A170C" w:rsidP="002A170C">
      <w:pPr>
        <w:autoSpaceDE w:val="0"/>
        <w:autoSpaceDN w:val="0"/>
        <w:adjustRightInd w:val="0"/>
        <w:rPr>
          <w:bCs/>
          <w:i w:val="0"/>
          <w:sz w:val="22"/>
          <w:szCs w:val="22"/>
        </w:rPr>
      </w:pPr>
      <w:r w:rsidRPr="00955E3C">
        <w:rPr>
          <w:bCs/>
          <w:i w:val="0"/>
          <w:sz w:val="22"/>
          <w:szCs w:val="22"/>
        </w:rPr>
        <w:t xml:space="preserve">Ime in priimek podpisnika </w:t>
      </w:r>
      <w:r w:rsidRPr="00955E3C">
        <w:rPr>
          <w:bCs/>
          <w:iCs/>
          <w:sz w:val="22"/>
          <w:szCs w:val="22"/>
        </w:rPr>
        <w:t>(osebe, ki je vodila ogled)</w:t>
      </w:r>
      <w:r w:rsidRPr="00955E3C">
        <w:rPr>
          <w:bCs/>
          <w:i w:val="0"/>
          <w:sz w:val="22"/>
          <w:szCs w:val="22"/>
        </w:rPr>
        <w:t>: ______________________</w:t>
      </w:r>
    </w:p>
    <w:p w14:paraId="4FDA77B8" w14:textId="77777777" w:rsidR="002A170C" w:rsidRPr="00955E3C" w:rsidRDefault="002A170C" w:rsidP="002A170C">
      <w:pPr>
        <w:autoSpaceDE w:val="0"/>
        <w:autoSpaceDN w:val="0"/>
        <w:adjustRightInd w:val="0"/>
        <w:ind w:left="993"/>
        <w:rPr>
          <w:bCs/>
          <w:i w:val="0"/>
          <w:sz w:val="22"/>
          <w:szCs w:val="22"/>
        </w:rPr>
      </w:pPr>
    </w:p>
    <w:p w14:paraId="0B2FB2C7" w14:textId="77777777" w:rsidR="002A170C" w:rsidRPr="00955E3C" w:rsidRDefault="002A170C" w:rsidP="002A170C">
      <w:pPr>
        <w:autoSpaceDE w:val="0"/>
        <w:autoSpaceDN w:val="0"/>
        <w:adjustRightInd w:val="0"/>
        <w:rPr>
          <w:bCs/>
          <w:i w:val="0"/>
          <w:sz w:val="22"/>
          <w:szCs w:val="22"/>
        </w:rPr>
      </w:pPr>
      <w:r w:rsidRPr="00955E3C">
        <w:rPr>
          <w:bCs/>
          <w:i w:val="0"/>
          <w:sz w:val="22"/>
          <w:szCs w:val="22"/>
        </w:rPr>
        <w:t>Podpis: ___________________</w:t>
      </w:r>
    </w:p>
    <w:p w14:paraId="3FEA231B" w14:textId="77777777" w:rsidR="002A170C" w:rsidRPr="00955E3C" w:rsidRDefault="002A170C" w:rsidP="002A170C">
      <w:pPr>
        <w:autoSpaceDE w:val="0"/>
        <w:autoSpaceDN w:val="0"/>
        <w:adjustRightInd w:val="0"/>
        <w:ind w:left="993"/>
        <w:rPr>
          <w:bCs/>
          <w:i w:val="0"/>
          <w:sz w:val="22"/>
          <w:szCs w:val="22"/>
        </w:rPr>
      </w:pPr>
    </w:p>
    <w:p w14:paraId="1451A019" w14:textId="77777777" w:rsidR="002A170C" w:rsidRPr="00955E3C" w:rsidRDefault="002A170C" w:rsidP="002A170C">
      <w:pPr>
        <w:autoSpaceDE w:val="0"/>
        <w:autoSpaceDN w:val="0"/>
        <w:adjustRightInd w:val="0"/>
        <w:ind w:left="993"/>
        <w:rPr>
          <w:bCs/>
          <w:i w:val="0"/>
          <w:sz w:val="22"/>
          <w:szCs w:val="22"/>
        </w:rPr>
      </w:pPr>
    </w:p>
    <w:p w14:paraId="1A779808" w14:textId="77777777" w:rsidR="002A170C" w:rsidRPr="00955E3C" w:rsidRDefault="002A170C" w:rsidP="002A170C">
      <w:pPr>
        <w:autoSpaceDE w:val="0"/>
        <w:autoSpaceDN w:val="0"/>
        <w:adjustRightInd w:val="0"/>
        <w:ind w:left="993"/>
        <w:rPr>
          <w:bCs/>
          <w:i w:val="0"/>
          <w:sz w:val="22"/>
          <w:szCs w:val="22"/>
        </w:rPr>
      </w:pPr>
    </w:p>
    <w:p w14:paraId="7910202D" w14:textId="77777777" w:rsidR="002A170C" w:rsidRPr="00955E3C" w:rsidRDefault="002A170C" w:rsidP="002A170C">
      <w:pPr>
        <w:autoSpaceDE w:val="0"/>
        <w:autoSpaceDN w:val="0"/>
        <w:adjustRightInd w:val="0"/>
        <w:rPr>
          <w:bCs/>
          <w:i w:val="0"/>
          <w:sz w:val="22"/>
          <w:szCs w:val="22"/>
        </w:rPr>
      </w:pPr>
      <w:r w:rsidRPr="00955E3C">
        <w:rPr>
          <w:bCs/>
          <w:i w:val="0"/>
          <w:sz w:val="22"/>
          <w:szCs w:val="22"/>
        </w:rPr>
        <w:t xml:space="preserve">Kraj: </w:t>
      </w:r>
      <w:r>
        <w:rPr>
          <w:bCs/>
          <w:i w:val="0"/>
          <w:sz w:val="22"/>
          <w:szCs w:val="22"/>
        </w:rPr>
        <w:t>Ljubljana</w:t>
      </w:r>
      <w:r w:rsidRPr="00955E3C">
        <w:rPr>
          <w:bCs/>
          <w:i w:val="0"/>
          <w:sz w:val="22"/>
          <w:szCs w:val="22"/>
        </w:rPr>
        <w:tab/>
      </w:r>
      <w:r w:rsidRPr="00955E3C">
        <w:rPr>
          <w:bCs/>
          <w:i w:val="0"/>
          <w:sz w:val="22"/>
          <w:szCs w:val="22"/>
        </w:rPr>
        <w:tab/>
      </w:r>
      <w:r w:rsidRPr="00955E3C">
        <w:rPr>
          <w:bCs/>
          <w:i w:val="0"/>
          <w:sz w:val="22"/>
          <w:szCs w:val="22"/>
        </w:rPr>
        <w:tab/>
      </w:r>
      <w:r w:rsidRPr="00955E3C">
        <w:rPr>
          <w:bCs/>
          <w:i w:val="0"/>
          <w:sz w:val="22"/>
          <w:szCs w:val="22"/>
        </w:rPr>
        <w:tab/>
      </w:r>
      <w:r w:rsidRPr="00955E3C">
        <w:rPr>
          <w:bCs/>
          <w:i w:val="0"/>
          <w:sz w:val="22"/>
          <w:szCs w:val="22"/>
        </w:rPr>
        <w:tab/>
      </w:r>
    </w:p>
    <w:p w14:paraId="7AAF642B" w14:textId="77777777" w:rsidR="002A170C" w:rsidRPr="00955E3C" w:rsidRDefault="002A170C" w:rsidP="002A170C">
      <w:pPr>
        <w:autoSpaceDE w:val="0"/>
        <w:autoSpaceDN w:val="0"/>
        <w:adjustRightInd w:val="0"/>
        <w:rPr>
          <w:bCs/>
          <w:i w:val="0"/>
          <w:sz w:val="22"/>
          <w:szCs w:val="22"/>
        </w:rPr>
      </w:pPr>
      <w:r w:rsidRPr="00955E3C">
        <w:rPr>
          <w:bCs/>
          <w:i w:val="0"/>
          <w:sz w:val="22"/>
          <w:szCs w:val="22"/>
        </w:rPr>
        <w:t>Datum:</w:t>
      </w:r>
      <w:r w:rsidRPr="00955E3C">
        <w:rPr>
          <w:bCs/>
          <w:i w:val="0"/>
          <w:sz w:val="22"/>
          <w:szCs w:val="22"/>
        </w:rPr>
        <w:tab/>
        <w:t>________</w:t>
      </w:r>
    </w:p>
    <w:p w14:paraId="57399C42" w14:textId="77777777" w:rsidR="000A727B" w:rsidRDefault="000A727B">
      <w:pPr>
        <w:rPr>
          <w:i w:val="0"/>
          <w:sz w:val="22"/>
          <w:szCs w:val="22"/>
        </w:rPr>
      </w:pPr>
    </w:p>
    <w:p w14:paraId="582C6193" w14:textId="77777777" w:rsidR="000A727B" w:rsidRDefault="000A727B">
      <w:pPr>
        <w:rPr>
          <w:i w:val="0"/>
          <w:sz w:val="22"/>
          <w:szCs w:val="22"/>
        </w:rPr>
      </w:pPr>
    </w:p>
    <w:p w14:paraId="39A816D3" w14:textId="77777777" w:rsidR="000A727B" w:rsidRDefault="000A727B">
      <w:pPr>
        <w:rPr>
          <w:i w:val="0"/>
          <w:sz w:val="22"/>
          <w:szCs w:val="22"/>
        </w:rPr>
      </w:pPr>
    </w:p>
    <w:p w14:paraId="00806F01" w14:textId="77777777" w:rsidR="000A727B" w:rsidRDefault="000A727B">
      <w:pPr>
        <w:rPr>
          <w:i w:val="0"/>
          <w:sz w:val="22"/>
          <w:szCs w:val="22"/>
        </w:rPr>
      </w:pPr>
    </w:p>
    <w:p w14:paraId="5A2F1E60" w14:textId="77777777" w:rsidR="000A727B" w:rsidRDefault="000A727B">
      <w:pPr>
        <w:rPr>
          <w:i w:val="0"/>
          <w:sz w:val="22"/>
          <w:szCs w:val="22"/>
        </w:rPr>
      </w:pPr>
    </w:p>
    <w:p w14:paraId="5CAD3EBD" w14:textId="77777777" w:rsidR="000A727B" w:rsidRDefault="000A727B">
      <w:pPr>
        <w:rPr>
          <w:i w:val="0"/>
          <w:sz w:val="22"/>
          <w:szCs w:val="22"/>
        </w:rPr>
      </w:pPr>
    </w:p>
    <w:p w14:paraId="7D4CB33F" w14:textId="77777777" w:rsidR="000A727B" w:rsidRDefault="000A727B">
      <w:pPr>
        <w:rPr>
          <w:i w:val="0"/>
          <w:sz w:val="22"/>
          <w:szCs w:val="22"/>
        </w:rPr>
      </w:pPr>
    </w:p>
    <w:p w14:paraId="028568E2" w14:textId="77777777" w:rsidR="000A727B" w:rsidRDefault="000A727B">
      <w:pPr>
        <w:rPr>
          <w:i w:val="0"/>
          <w:sz w:val="22"/>
          <w:szCs w:val="22"/>
        </w:rPr>
      </w:pPr>
    </w:p>
    <w:p w14:paraId="4A60264D" w14:textId="77777777" w:rsidR="000A727B" w:rsidRDefault="000A727B">
      <w:pPr>
        <w:rPr>
          <w:i w:val="0"/>
          <w:sz w:val="22"/>
          <w:szCs w:val="22"/>
        </w:rPr>
      </w:pPr>
    </w:p>
    <w:p w14:paraId="65AA40CC" w14:textId="77777777" w:rsidR="000A727B" w:rsidRDefault="000A727B">
      <w:pPr>
        <w:rPr>
          <w:i w:val="0"/>
          <w:sz w:val="22"/>
          <w:szCs w:val="22"/>
        </w:rPr>
      </w:pPr>
    </w:p>
    <w:p w14:paraId="4F84B05E" w14:textId="77777777" w:rsidR="00035B2B" w:rsidRDefault="00D56D9E" w:rsidP="0050783A">
      <w:pPr>
        <w:pStyle w:val="Glava"/>
        <w:tabs>
          <w:tab w:val="clear" w:pos="9072"/>
          <w:tab w:val="left" w:pos="708"/>
        </w:tabs>
        <w:jc w:val="right"/>
        <w:rPr>
          <w:b/>
          <w:i w:val="0"/>
          <w:sz w:val="22"/>
          <w:szCs w:val="22"/>
        </w:rPr>
      </w:pPr>
      <w:r w:rsidRPr="00F26A11">
        <w:rPr>
          <w:b/>
          <w:i w:val="0"/>
          <w:sz w:val="22"/>
          <w:szCs w:val="22"/>
        </w:rPr>
        <w:t xml:space="preserve">PRILOGA </w:t>
      </w:r>
      <w:r w:rsidR="00604814">
        <w:rPr>
          <w:b/>
          <w:i w:val="0"/>
          <w:sz w:val="22"/>
          <w:szCs w:val="22"/>
        </w:rPr>
        <w:t>10</w:t>
      </w:r>
    </w:p>
    <w:p w14:paraId="306EF352" w14:textId="77777777" w:rsidR="00FA0EDC" w:rsidRDefault="00FA0EDC" w:rsidP="0050783A">
      <w:pPr>
        <w:jc w:val="both"/>
        <w:rPr>
          <w:i w:val="0"/>
          <w:sz w:val="22"/>
          <w:szCs w:val="24"/>
          <w:lang w:eastAsia="en-US"/>
        </w:rPr>
      </w:pPr>
    </w:p>
    <w:p w14:paraId="2B795D38" w14:textId="77777777" w:rsidR="00F97D94" w:rsidRPr="00DB6262" w:rsidRDefault="00F97D94" w:rsidP="00F97D94">
      <w:pPr>
        <w:pStyle w:val="Glava"/>
        <w:tabs>
          <w:tab w:val="clear" w:pos="4536"/>
          <w:tab w:val="clear" w:pos="9072"/>
        </w:tabs>
        <w:rPr>
          <w:i w:val="0"/>
          <w:sz w:val="22"/>
          <w:szCs w:val="22"/>
        </w:rPr>
      </w:pPr>
    </w:p>
    <w:p w14:paraId="69F9EB4F"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33C517DB" w14:textId="77777777" w:rsidR="00F97D94" w:rsidRPr="00DB6262" w:rsidRDefault="00F97D94" w:rsidP="00F97D94">
      <w:pPr>
        <w:jc w:val="both"/>
        <w:rPr>
          <w:i w:val="0"/>
          <w:sz w:val="22"/>
          <w:szCs w:val="22"/>
        </w:rPr>
      </w:pPr>
    </w:p>
    <w:p w14:paraId="2B310473" w14:textId="77777777" w:rsidR="00F97D94" w:rsidRPr="00DB6262" w:rsidRDefault="00F97D94" w:rsidP="00F97D94">
      <w:pPr>
        <w:jc w:val="center"/>
        <w:rPr>
          <w:i w:val="0"/>
          <w:sz w:val="22"/>
          <w:szCs w:val="22"/>
        </w:rPr>
      </w:pPr>
      <w:r w:rsidRPr="00DB6262">
        <w:rPr>
          <w:i w:val="0"/>
          <w:sz w:val="22"/>
          <w:szCs w:val="22"/>
        </w:rPr>
        <w:t>odgovorna oseba poslovnega subjekta</w:t>
      </w:r>
    </w:p>
    <w:p w14:paraId="12848C18"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DC8A898"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01FF1FCE"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3373E652" w14:textId="77777777" w:rsidR="00F97D94" w:rsidRPr="00DB6262" w:rsidRDefault="00F97D94" w:rsidP="00B873AD">
            <w:pPr>
              <w:ind w:right="-2"/>
              <w:jc w:val="both"/>
              <w:rPr>
                <w:i w:val="0"/>
                <w:sz w:val="22"/>
                <w:szCs w:val="22"/>
              </w:rPr>
            </w:pPr>
          </w:p>
          <w:p w14:paraId="0057B262" w14:textId="77777777" w:rsidR="00F97D94" w:rsidRPr="00DB6262" w:rsidRDefault="00F97D94" w:rsidP="00B873AD">
            <w:pPr>
              <w:ind w:right="-2"/>
              <w:jc w:val="both"/>
              <w:rPr>
                <w:i w:val="0"/>
                <w:sz w:val="22"/>
                <w:szCs w:val="22"/>
              </w:rPr>
            </w:pPr>
          </w:p>
          <w:p w14:paraId="3F6314DF" w14:textId="77777777" w:rsidR="00F97D94" w:rsidRPr="00DB6262" w:rsidRDefault="00F97D94" w:rsidP="00B873AD">
            <w:pPr>
              <w:ind w:right="-2"/>
              <w:jc w:val="both"/>
              <w:rPr>
                <w:i w:val="0"/>
                <w:sz w:val="22"/>
                <w:szCs w:val="22"/>
              </w:rPr>
            </w:pPr>
          </w:p>
          <w:p w14:paraId="57247C7D" w14:textId="77777777" w:rsidR="00F97D94" w:rsidRPr="00DB6262" w:rsidRDefault="00F97D94" w:rsidP="00B873AD">
            <w:pPr>
              <w:ind w:right="-2"/>
              <w:jc w:val="both"/>
              <w:rPr>
                <w:i w:val="0"/>
                <w:sz w:val="22"/>
                <w:szCs w:val="22"/>
              </w:rPr>
            </w:pPr>
          </w:p>
        </w:tc>
      </w:tr>
      <w:tr w:rsidR="00F97D94" w:rsidRPr="00DB6262" w14:paraId="240915B9"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05F89940"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2D1BF169" w14:textId="77777777" w:rsidR="00F97D94" w:rsidRPr="00DB6262" w:rsidRDefault="00F97D94" w:rsidP="00B873AD">
            <w:pPr>
              <w:ind w:right="-2"/>
              <w:jc w:val="both"/>
              <w:rPr>
                <w:i w:val="0"/>
                <w:sz w:val="22"/>
                <w:szCs w:val="22"/>
              </w:rPr>
            </w:pPr>
          </w:p>
        </w:tc>
      </w:tr>
      <w:tr w:rsidR="00F97D94" w:rsidRPr="00DB6262" w14:paraId="0BA056A3"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0B93261D"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729DA16" w14:textId="77777777" w:rsidR="00F97D94" w:rsidRPr="00DB6262" w:rsidRDefault="00F97D94" w:rsidP="00B873AD">
            <w:pPr>
              <w:ind w:right="-2"/>
              <w:jc w:val="both"/>
              <w:rPr>
                <w:i w:val="0"/>
                <w:sz w:val="22"/>
                <w:szCs w:val="22"/>
              </w:rPr>
            </w:pPr>
          </w:p>
        </w:tc>
      </w:tr>
      <w:tr w:rsidR="00F97D94" w:rsidRPr="00DB6262" w14:paraId="00B75785"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21285A1F"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241625DD" w14:textId="77777777" w:rsidR="00F97D94" w:rsidRPr="00DB6262" w:rsidRDefault="00F97D94" w:rsidP="00B873AD">
            <w:pPr>
              <w:ind w:right="-2"/>
              <w:jc w:val="both"/>
              <w:rPr>
                <w:i w:val="0"/>
                <w:sz w:val="22"/>
                <w:szCs w:val="22"/>
              </w:rPr>
            </w:pPr>
          </w:p>
        </w:tc>
      </w:tr>
    </w:tbl>
    <w:p w14:paraId="14A540B1" w14:textId="77777777" w:rsidR="00F97D94" w:rsidRPr="00DB6262" w:rsidRDefault="00F97D94" w:rsidP="00F97D94">
      <w:pPr>
        <w:rPr>
          <w:i w:val="0"/>
          <w:sz w:val="22"/>
          <w:szCs w:val="22"/>
        </w:rPr>
      </w:pPr>
    </w:p>
    <w:p w14:paraId="22AF82B2" w14:textId="77777777" w:rsidR="00F97D94" w:rsidRPr="00DB6262" w:rsidRDefault="00F97D94" w:rsidP="00F97D94">
      <w:pPr>
        <w:rPr>
          <w:i w:val="0"/>
          <w:sz w:val="22"/>
          <w:szCs w:val="22"/>
        </w:rPr>
      </w:pPr>
    </w:p>
    <w:p w14:paraId="4235B514" w14:textId="77777777" w:rsidR="00F97D94" w:rsidRPr="00DB6262" w:rsidRDefault="00F97D94" w:rsidP="00F97D94">
      <w:pPr>
        <w:rPr>
          <w:i w:val="0"/>
          <w:sz w:val="22"/>
          <w:szCs w:val="22"/>
        </w:rPr>
      </w:pPr>
      <w:r w:rsidRPr="00DB6262">
        <w:rPr>
          <w:i w:val="0"/>
          <w:sz w:val="22"/>
          <w:szCs w:val="22"/>
        </w:rPr>
        <w:t>podajam naslednjo</w:t>
      </w:r>
    </w:p>
    <w:p w14:paraId="21708A42" w14:textId="77777777" w:rsidR="00F97D94" w:rsidRPr="00DB6262" w:rsidRDefault="00F97D94" w:rsidP="00F97D94">
      <w:pPr>
        <w:rPr>
          <w:i w:val="0"/>
          <w:sz w:val="22"/>
          <w:szCs w:val="22"/>
        </w:rPr>
      </w:pPr>
    </w:p>
    <w:p w14:paraId="7574DACB" w14:textId="77777777" w:rsidR="00F97D94" w:rsidRPr="00DB6262" w:rsidRDefault="00F97D94" w:rsidP="00F97D94">
      <w:pPr>
        <w:rPr>
          <w:sz w:val="22"/>
          <w:szCs w:val="22"/>
        </w:rPr>
      </w:pPr>
    </w:p>
    <w:p w14:paraId="1EFA8F44" w14:textId="77777777" w:rsidR="00F97D94" w:rsidRPr="00B755DE" w:rsidRDefault="00F97D94" w:rsidP="00F97D94">
      <w:pPr>
        <w:jc w:val="center"/>
        <w:rPr>
          <w:b/>
          <w:i w:val="0"/>
          <w:sz w:val="22"/>
          <w:szCs w:val="22"/>
        </w:rPr>
      </w:pPr>
      <w:r w:rsidRPr="00B755DE">
        <w:rPr>
          <w:b/>
          <w:i w:val="0"/>
          <w:sz w:val="22"/>
          <w:szCs w:val="22"/>
        </w:rPr>
        <w:t>IZJAVO</w:t>
      </w:r>
    </w:p>
    <w:p w14:paraId="0D56DE60"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589DC4F7"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379A2B7F" w14:textId="77777777" w:rsidR="00F97D94" w:rsidRPr="00DB6262" w:rsidRDefault="00F97D94" w:rsidP="00F97D94">
      <w:pPr>
        <w:jc w:val="both"/>
        <w:rPr>
          <w:i w:val="0"/>
          <w:sz w:val="22"/>
          <w:szCs w:val="22"/>
        </w:rPr>
      </w:pPr>
    </w:p>
    <w:p w14:paraId="308372F7" w14:textId="77777777" w:rsidR="00F97D94" w:rsidRPr="00DB6262" w:rsidRDefault="00F97D94" w:rsidP="00F97D94">
      <w:pPr>
        <w:jc w:val="both"/>
        <w:rPr>
          <w:i w:val="0"/>
          <w:sz w:val="22"/>
          <w:szCs w:val="22"/>
        </w:rPr>
      </w:pPr>
    </w:p>
    <w:p w14:paraId="3DDE40AD"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2D17A91" w14:textId="77777777" w:rsidTr="00B873AD">
        <w:tc>
          <w:tcPr>
            <w:tcW w:w="9062" w:type="dxa"/>
            <w:tcBorders>
              <w:top w:val="nil"/>
              <w:left w:val="nil"/>
              <w:bottom w:val="single" w:sz="4" w:space="0" w:color="auto"/>
              <w:right w:val="nil"/>
            </w:tcBorders>
          </w:tcPr>
          <w:p w14:paraId="1264099D" w14:textId="77777777" w:rsidR="00F97D94" w:rsidRPr="00DB6262" w:rsidRDefault="00F97D94" w:rsidP="00B873AD">
            <w:pPr>
              <w:tabs>
                <w:tab w:val="right" w:pos="9072"/>
              </w:tabs>
              <w:rPr>
                <w:sz w:val="22"/>
                <w:szCs w:val="22"/>
              </w:rPr>
            </w:pPr>
          </w:p>
        </w:tc>
      </w:tr>
    </w:tbl>
    <w:p w14:paraId="5957DECC"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1B0B14F3"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132F63C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1C13974C" w14:textId="77777777" w:rsidR="00F97D94" w:rsidRPr="00DB6262" w:rsidRDefault="00F97D94" w:rsidP="00F97D94">
      <w:pPr>
        <w:tabs>
          <w:tab w:val="right" w:pos="9072"/>
        </w:tabs>
        <w:rPr>
          <w:i w:val="0"/>
          <w:sz w:val="22"/>
          <w:szCs w:val="22"/>
        </w:rPr>
      </w:pPr>
    </w:p>
    <w:p w14:paraId="369FF575"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udeležen kot poslovodja, član poslovodstva ali zakoniti zastopnik,</w:t>
      </w:r>
    </w:p>
    <w:p w14:paraId="319861D8"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3DEE7B3A" w14:textId="77777777" w:rsidR="00F97D94" w:rsidRPr="00DB6262" w:rsidRDefault="00F97D94" w:rsidP="00F97D94">
      <w:pPr>
        <w:tabs>
          <w:tab w:val="right" w:pos="9072"/>
        </w:tabs>
        <w:rPr>
          <w:i w:val="0"/>
          <w:sz w:val="22"/>
          <w:szCs w:val="22"/>
        </w:rPr>
      </w:pPr>
    </w:p>
    <w:p w14:paraId="00FA3F2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753E74DC" w14:textId="77777777" w:rsidTr="00B873AD">
        <w:tc>
          <w:tcPr>
            <w:tcW w:w="1969" w:type="dxa"/>
            <w:hideMark/>
          </w:tcPr>
          <w:p w14:paraId="1B55A844"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4024FE2A"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6375ED8"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02F79A07" w14:textId="77777777" w:rsidTr="00B873AD">
        <w:tc>
          <w:tcPr>
            <w:tcW w:w="1969" w:type="dxa"/>
            <w:tcBorders>
              <w:top w:val="nil"/>
              <w:left w:val="nil"/>
              <w:bottom w:val="single" w:sz="4" w:space="0" w:color="auto"/>
              <w:right w:val="nil"/>
            </w:tcBorders>
          </w:tcPr>
          <w:p w14:paraId="78160771" w14:textId="77777777" w:rsidR="00F97D94" w:rsidRPr="00DB6262" w:rsidRDefault="00F97D94" w:rsidP="00B873AD">
            <w:pPr>
              <w:tabs>
                <w:tab w:val="right" w:pos="9072"/>
              </w:tabs>
              <w:jc w:val="both"/>
              <w:rPr>
                <w:i w:val="0"/>
                <w:sz w:val="22"/>
                <w:szCs w:val="22"/>
              </w:rPr>
            </w:pPr>
          </w:p>
        </w:tc>
        <w:tc>
          <w:tcPr>
            <w:tcW w:w="2567" w:type="dxa"/>
          </w:tcPr>
          <w:p w14:paraId="00286D12"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9ECF820" w14:textId="77777777" w:rsidR="00F97D94" w:rsidRPr="00DB6262" w:rsidRDefault="00F97D94" w:rsidP="00B873AD">
            <w:pPr>
              <w:tabs>
                <w:tab w:val="right" w:pos="9072"/>
              </w:tabs>
              <w:jc w:val="both"/>
              <w:rPr>
                <w:i w:val="0"/>
                <w:sz w:val="22"/>
                <w:szCs w:val="22"/>
              </w:rPr>
            </w:pPr>
          </w:p>
        </w:tc>
      </w:tr>
    </w:tbl>
    <w:p w14:paraId="6FDCBB75" w14:textId="77777777" w:rsidR="00F97D94" w:rsidRPr="00DB6262" w:rsidRDefault="00F97D94" w:rsidP="00F97D94">
      <w:pPr>
        <w:tabs>
          <w:tab w:val="right" w:pos="9072"/>
        </w:tabs>
        <w:rPr>
          <w:i w:val="0"/>
          <w:sz w:val="22"/>
          <w:szCs w:val="22"/>
        </w:rPr>
      </w:pPr>
    </w:p>
    <w:p w14:paraId="02106B33" w14:textId="77777777" w:rsidR="00F97D94" w:rsidRPr="00DB6262" w:rsidRDefault="00F97D94" w:rsidP="00F97D94">
      <w:pPr>
        <w:tabs>
          <w:tab w:val="right" w:pos="9072"/>
        </w:tabs>
        <w:rPr>
          <w:i w:val="0"/>
          <w:sz w:val="22"/>
          <w:szCs w:val="22"/>
        </w:rPr>
      </w:pPr>
    </w:p>
    <w:p w14:paraId="4AED391A" w14:textId="77777777" w:rsidR="00F97D94" w:rsidRPr="00DB6262" w:rsidRDefault="00F97D94" w:rsidP="00F97D94">
      <w:pPr>
        <w:jc w:val="both"/>
        <w:rPr>
          <w:i w:val="0"/>
          <w:sz w:val="22"/>
          <w:szCs w:val="22"/>
        </w:rPr>
      </w:pPr>
    </w:p>
    <w:p w14:paraId="09B46F6C" w14:textId="77777777" w:rsidR="00F97D94" w:rsidRPr="00DB6262" w:rsidRDefault="00F97D94" w:rsidP="00F97D94">
      <w:pPr>
        <w:rPr>
          <w:sz w:val="22"/>
          <w:szCs w:val="22"/>
        </w:rPr>
      </w:pPr>
    </w:p>
    <w:p w14:paraId="6A232599" w14:textId="77777777" w:rsidR="00F97D94" w:rsidRPr="00DB6262" w:rsidRDefault="00F97D94" w:rsidP="00F97D94">
      <w:pPr>
        <w:rPr>
          <w:sz w:val="22"/>
          <w:szCs w:val="22"/>
        </w:rPr>
      </w:pPr>
    </w:p>
    <w:p w14:paraId="61665498"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DC82848"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72BE1C8F" w14:textId="77777777" w:rsidR="00F97D94" w:rsidRPr="00DB6262" w:rsidRDefault="00F97D94" w:rsidP="00F97D94">
      <w:pPr>
        <w:rPr>
          <w:i w:val="0"/>
          <w:sz w:val="22"/>
          <w:szCs w:val="22"/>
        </w:rPr>
      </w:pPr>
    </w:p>
    <w:p w14:paraId="025A81F4" w14:textId="77777777" w:rsidR="00F97D94" w:rsidRPr="00DB6262" w:rsidRDefault="00F97D94" w:rsidP="00F97D94">
      <w:pPr>
        <w:pStyle w:val="Glava"/>
        <w:tabs>
          <w:tab w:val="clear" w:pos="4536"/>
          <w:tab w:val="clear" w:pos="9072"/>
        </w:tabs>
        <w:jc w:val="both"/>
        <w:rPr>
          <w:i w:val="0"/>
          <w:sz w:val="22"/>
          <w:szCs w:val="22"/>
        </w:rPr>
      </w:pPr>
    </w:p>
    <w:p w14:paraId="6538259C" w14:textId="77777777" w:rsidR="00F97D94" w:rsidRPr="00F97D94" w:rsidRDefault="00F97D94" w:rsidP="00F97D94">
      <w:pPr>
        <w:jc w:val="both"/>
        <w:rPr>
          <w:i w:val="0"/>
          <w:sz w:val="20"/>
        </w:rPr>
      </w:pPr>
      <w:r w:rsidRPr="00F97D94">
        <w:rPr>
          <w:i w:val="0"/>
          <w:sz w:val="20"/>
        </w:rPr>
        <w:t>NAVODILO:</w:t>
      </w:r>
    </w:p>
    <w:p w14:paraId="3607C5D0"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sectPr w:rsidR="00F97D94" w:rsidRPr="00F97D94" w:rsidSect="0050783A">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C0974" w14:textId="77777777" w:rsidR="00907454" w:rsidRDefault="00907454">
      <w:r>
        <w:separator/>
      </w:r>
    </w:p>
  </w:endnote>
  <w:endnote w:type="continuationSeparator" w:id="0">
    <w:p w14:paraId="51AB1531" w14:textId="77777777" w:rsidR="00907454" w:rsidRDefault="0090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EC1BE" w14:textId="77777777" w:rsidR="00907454" w:rsidRDefault="00907454">
      <w:r>
        <w:separator/>
      </w:r>
    </w:p>
  </w:footnote>
  <w:footnote w:type="continuationSeparator" w:id="0">
    <w:p w14:paraId="4D82E4E9" w14:textId="77777777" w:rsidR="00907454" w:rsidRDefault="00907454">
      <w:r>
        <w:continuationSeparator/>
      </w:r>
    </w:p>
  </w:footnote>
  <w:footnote w:id="1">
    <w:p w14:paraId="35A2AF59" w14:textId="77777777" w:rsidR="00907454" w:rsidRPr="00955E3C" w:rsidRDefault="00907454" w:rsidP="002A170C">
      <w:pPr>
        <w:pStyle w:val="Sprotnaopomba-besedilo"/>
      </w:pPr>
      <w:r w:rsidRPr="00955E3C">
        <w:rPr>
          <w:rStyle w:val="Sprotnaopomba-sklic"/>
        </w:rPr>
        <w:footnoteRef/>
      </w:r>
      <w:r w:rsidRPr="00955E3C">
        <w:t xml:space="preserve"> </w:t>
      </w:r>
      <w:r w:rsidRPr="003F3727">
        <w:rPr>
          <w:iCs/>
        </w:rPr>
        <w:t>Oseba mora predložiti in izročiti veljavno pooblastilo zakonitega zastopnika.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C1BDC"/>
    <w:multiLevelType w:val="hybridMultilevel"/>
    <w:tmpl w:val="9988764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7E486B"/>
    <w:multiLevelType w:val="hybridMultilevel"/>
    <w:tmpl w:val="0EE60D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4"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5"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6" w15:restartNumberingAfterBreak="0">
    <w:nsid w:val="124A5601"/>
    <w:multiLevelType w:val="hybridMultilevel"/>
    <w:tmpl w:val="7284C576"/>
    <w:lvl w:ilvl="0" w:tplc="C9182C50">
      <w:start w:val="1"/>
      <w:numFmt w:val="bullet"/>
      <w:lvlText w:val="-"/>
      <w:lvlJc w:val="left"/>
      <w:pPr>
        <w:ind w:left="1440" w:hanging="360"/>
      </w:pPr>
      <w:rPr>
        <w:rFonts w:ascii="Sylfaen" w:hAnsi="Sylfae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2"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4" w15:restartNumberingAfterBreak="0">
    <w:nsid w:val="28382484"/>
    <w:multiLevelType w:val="hybridMultilevel"/>
    <w:tmpl w:val="0F5487F8"/>
    <w:lvl w:ilvl="0" w:tplc="C9182C50">
      <w:start w:val="1"/>
      <w:numFmt w:val="bullet"/>
      <w:lvlText w:val="-"/>
      <w:lvlJc w:val="left"/>
      <w:pPr>
        <w:ind w:left="2574" w:hanging="360"/>
      </w:pPr>
      <w:rPr>
        <w:rFonts w:ascii="Sylfaen" w:hAnsi="Sylfaen" w:hint="default"/>
      </w:rPr>
    </w:lvl>
    <w:lvl w:ilvl="1" w:tplc="04240003" w:tentative="1">
      <w:start w:val="1"/>
      <w:numFmt w:val="bullet"/>
      <w:lvlText w:val="o"/>
      <w:lvlJc w:val="left"/>
      <w:pPr>
        <w:ind w:left="3294" w:hanging="360"/>
      </w:pPr>
      <w:rPr>
        <w:rFonts w:ascii="Courier New" w:hAnsi="Courier New" w:cs="Courier New" w:hint="default"/>
      </w:rPr>
    </w:lvl>
    <w:lvl w:ilvl="2" w:tplc="04240005" w:tentative="1">
      <w:start w:val="1"/>
      <w:numFmt w:val="bullet"/>
      <w:lvlText w:val=""/>
      <w:lvlJc w:val="left"/>
      <w:pPr>
        <w:ind w:left="4014" w:hanging="360"/>
      </w:pPr>
      <w:rPr>
        <w:rFonts w:ascii="Wingdings" w:hAnsi="Wingdings" w:hint="default"/>
      </w:rPr>
    </w:lvl>
    <w:lvl w:ilvl="3" w:tplc="04240001" w:tentative="1">
      <w:start w:val="1"/>
      <w:numFmt w:val="bullet"/>
      <w:lvlText w:val=""/>
      <w:lvlJc w:val="left"/>
      <w:pPr>
        <w:ind w:left="4734" w:hanging="360"/>
      </w:pPr>
      <w:rPr>
        <w:rFonts w:ascii="Symbol" w:hAnsi="Symbol" w:hint="default"/>
      </w:rPr>
    </w:lvl>
    <w:lvl w:ilvl="4" w:tplc="04240003" w:tentative="1">
      <w:start w:val="1"/>
      <w:numFmt w:val="bullet"/>
      <w:lvlText w:val="o"/>
      <w:lvlJc w:val="left"/>
      <w:pPr>
        <w:ind w:left="5454" w:hanging="360"/>
      </w:pPr>
      <w:rPr>
        <w:rFonts w:ascii="Courier New" w:hAnsi="Courier New" w:cs="Courier New" w:hint="default"/>
      </w:rPr>
    </w:lvl>
    <w:lvl w:ilvl="5" w:tplc="04240005" w:tentative="1">
      <w:start w:val="1"/>
      <w:numFmt w:val="bullet"/>
      <w:lvlText w:val=""/>
      <w:lvlJc w:val="left"/>
      <w:pPr>
        <w:ind w:left="6174" w:hanging="360"/>
      </w:pPr>
      <w:rPr>
        <w:rFonts w:ascii="Wingdings" w:hAnsi="Wingdings" w:hint="default"/>
      </w:rPr>
    </w:lvl>
    <w:lvl w:ilvl="6" w:tplc="04240001" w:tentative="1">
      <w:start w:val="1"/>
      <w:numFmt w:val="bullet"/>
      <w:lvlText w:val=""/>
      <w:lvlJc w:val="left"/>
      <w:pPr>
        <w:ind w:left="6894" w:hanging="360"/>
      </w:pPr>
      <w:rPr>
        <w:rFonts w:ascii="Symbol" w:hAnsi="Symbol" w:hint="default"/>
      </w:rPr>
    </w:lvl>
    <w:lvl w:ilvl="7" w:tplc="04240003" w:tentative="1">
      <w:start w:val="1"/>
      <w:numFmt w:val="bullet"/>
      <w:lvlText w:val="o"/>
      <w:lvlJc w:val="left"/>
      <w:pPr>
        <w:ind w:left="7614" w:hanging="360"/>
      </w:pPr>
      <w:rPr>
        <w:rFonts w:ascii="Courier New" w:hAnsi="Courier New" w:cs="Courier New" w:hint="default"/>
      </w:rPr>
    </w:lvl>
    <w:lvl w:ilvl="8" w:tplc="04240005" w:tentative="1">
      <w:start w:val="1"/>
      <w:numFmt w:val="bullet"/>
      <w:lvlText w:val=""/>
      <w:lvlJc w:val="left"/>
      <w:pPr>
        <w:ind w:left="8334" w:hanging="360"/>
      </w:pPr>
      <w:rPr>
        <w:rFonts w:ascii="Wingdings" w:hAnsi="Wingdings" w:hint="default"/>
      </w:rPr>
    </w:lvl>
  </w:abstractNum>
  <w:abstractNum w:abstractNumId="25"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6" w15:restartNumberingAfterBreak="0">
    <w:nsid w:val="2A2B6A1E"/>
    <w:multiLevelType w:val="hybridMultilevel"/>
    <w:tmpl w:val="C2CA338A"/>
    <w:lvl w:ilvl="0" w:tplc="FFFFFFFF">
      <w:start w:val="1"/>
      <w:numFmt w:val="decimal"/>
      <w:lvlText w:val="%1."/>
      <w:lvlJc w:val="left"/>
      <w:pPr>
        <w:ind w:left="6031"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7"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9" w15:restartNumberingAfterBreak="0">
    <w:nsid w:val="309620E6"/>
    <w:multiLevelType w:val="hybridMultilevel"/>
    <w:tmpl w:val="F5209602"/>
    <w:lvl w:ilvl="0" w:tplc="C9182C5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3D6E5D0C"/>
    <w:multiLevelType w:val="hybridMultilevel"/>
    <w:tmpl w:val="D9FE9356"/>
    <w:lvl w:ilvl="0" w:tplc="C9182C5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6" w15:restartNumberingAfterBreak="0">
    <w:nsid w:val="417A3697"/>
    <w:multiLevelType w:val="hybridMultilevel"/>
    <w:tmpl w:val="F45E5860"/>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48954451"/>
    <w:multiLevelType w:val="hybridMultilevel"/>
    <w:tmpl w:val="8190FA80"/>
    <w:lvl w:ilvl="0" w:tplc="71B84416">
      <w:start w:val="2"/>
      <w:numFmt w:val="decimal"/>
      <w:lvlText w:val="%1."/>
      <w:lvlJc w:val="left"/>
      <w:pPr>
        <w:ind w:left="5316" w:hanging="360"/>
      </w:pPr>
      <w:rPr>
        <w:rFonts w:hint="default"/>
      </w:rPr>
    </w:lvl>
    <w:lvl w:ilvl="1" w:tplc="04240019" w:tentative="1">
      <w:start w:val="1"/>
      <w:numFmt w:val="lowerLetter"/>
      <w:lvlText w:val="%2."/>
      <w:lvlJc w:val="left"/>
      <w:pPr>
        <w:ind w:left="6036" w:hanging="360"/>
      </w:pPr>
    </w:lvl>
    <w:lvl w:ilvl="2" w:tplc="0424001B" w:tentative="1">
      <w:start w:val="1"/>
      <w:numFmt w:val="lowerRoman"/>
      <w:lvlText w:val="%3."/>
      <w:lvlJc w:val="right"/>
      <w:pPr>
        <w:ind w:left="6756" w:hanging="180"/>
      </w:pPr>
    </w:lvl>
    <w:lvl w:ilvl="3" w:tplc="0424000F" w:tentative="1">
      <w:start w:val="1"/>
      <w:numFmt w:val="decimal"/>
      <w:lvlText w:val="%4."/>
      <w:lvlJc w:val="left"/>
      <w:pPr>
        <w:ind w:left="7476" w:hanging="360"/>
      </w:pPr>
    </w:lvl>
    <w:lvl w:ilvl="4" w:tplc="04240019" w:tentative="1">
      <w:start w:val="1"/>
      <w:numFmt w:val="lowerLetter"/>
      <w:lvlText w:val="%5."/>
      <w:lvlJc w:val="left"/>
      <w:pPr>
        <w:ind w:left="8196" w:hanging="360"/>
      </w:pPr>
    </w:lvl>
    <w:lvl w:ilvl="5" w:tplc="0424001B" w:tentative="1">
      <w:start w:val="1"/>
      <w:numFmt w:val="lowerRoman"/>
      <w:lvlText w:val="%6."/>
      <w:lvlJc w:val="right"/>
      <w:pPr>
        <w:ind w:left="8916" w:hanging="180"/>
      </w:pPr>
    </w:lvl>
    <w:lvl w:ilvl="6" w:tplc="0424000F" w:tentative="1">
      <w:start w:val="1"/>
      <w:numFmt w:val="decimal"/>
      <w:lvlText w:val="%7."/>
      <w:lvlJc w:val="left"/>
      <w:pPr>
        <w:ind w:left="9636" w:hanging="360"/>
      </w:pPr>
    </w:lvl>
    <w:lvl w:ilvl="7" w:tplc="04240019" w:tentative="1">
      <w:start w:val="1"/>
      <w:numFmt w:val="lowerLetter"/>
      <w:lvlText w:val="%8."/>
      <w:lvlJc w:val="left"/>
      <w:pPr>
        <w:ind w:left="10356" w:hanging="360"/>
      </w:pPr>
    </w:lvl>
    <w:lvl w:ilvl="8" w:tplc="0424001B" w:tentative="1">
      <w:start w:val="1"/>
      <w:numFmt w:val="lowerRoman"/>
      <w:lvlText w:val="%9."/>
      <w:lvlJc w:val="right"/>
      <w:pPr>
        <w:ind w:left="11076" w:hanging="180"/>
      </w:pPr>
    </w:lvl>
  </w:abstractNum>
  <w:abstractNum w:abstractNumId="40"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55B846F1"/>
    <w:multiLevelType w:val="hybridMultilevel"/>
    <w:tmpl w:val="C042526E"/>
    <w:lvl w:ilvl="0" w:tplc="91364B08">
      <w:start w:val="1"/>
      <w:numFmt w:val="bullet"/>
      <w:lvlText w:val="•"/>
      <w:lvlJc w:val="left"/>
      <w:pPr>
        <w:ind w:left="720" w:hanging="360"/>
      </w:pPr>
      <w:rPr>
        <w:rFonts w:ascii="Arial" w:eastAsia="Times New Roman" w:hAnsi="Arial"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8"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618F6DC1"/>
    <w:multiLevelType w:val="hybridMultilevel"/>
    <w:tmpl w:val="B54EEABA"/>
    <w:lvl w:ilvl="0" w:tplc="C9182C5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8E295A"/>
    <w:multiLevelType w:val="hybridMultilevel"/>
    <w:tmpl w:val="29A61346"/>
    <w:lvl w:ilvl="0" w:tplc="91364B08">
      <w:start w:val="1"/>
      <w:numFmt w:val="bullet"/>
      <w:lvlText w:val="•"/>
      <w:lvlJc w:val="left"/>
      <w:pPr>
        <w:ind w:left="720" w:hanging="360"/>
      </w:pPr>
      <w:rPr>
        <w:rFonts w:ascii="Arial" w:eastAsia="Times New Roman" w:hAnsi="Arial"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53" w15:restartNumberingAfterBreak="0">
    <w:nsid w:val="6B7365BB"/>
    <w:multiLevelType w:val="hybridMultilevel"/>
    <w:tmpl w:val="DBACE138"/>
    <w:lvl w:ilvl="0" w:tplc="22BCFC34">
      <w:start w:val="1"/>
      <w:numFmt w:val="decimal"/>
      <w:lvlText w:val="%1."/>
      <w:lvlJc w:val="left"/>
      <w:pPr>
        <w:ind w:left="1185" w:hanging="360"/>
      </w:pPr>
      <w:rPr>
        <w:i w:val="0"/>
      </w:rPr>
    </w:lvl>
    <w:lvl w:ilvl="1" w:tplc="04240019">
      <w:start w:val="1"/>
      <w:numFmt w:val="lowerLetter"/>
      <w:lvlText w:val="%2."/>
      <w:lvlJc w:val="left"/>
      <w:pPr>
        <w:ind w:left="1905" w:hanging="360"/>
      </w:pPr>
    </w:lvl>
    <w:lvl w:ilvl="2" w:tplc="0424001B">
      <w:start w:val="1"/>
      <w:numFmt w:val="lowerRoman"/>
      <w:lvlText w:val="%3."/>
      <w:lvlJc w:val="right"/>
      <w:pPr>
        <w:ind w:left="2625" w:hanging="180"/>
      </w:pPr>
    </w:lvl>
    <w:lvl w:ilvl="3" w:tplc="0424000F">
      <w:start w:val="1"/>
      <w:numFmt w:val="decimal"/>
      <w:lvlText w:val="%4."/>
      <w:lvlJc w:val="left"/>
      <w:pPr>
        <w:ind w:left="3345" w:hanging="360"/>
      </w:pPr>
    </w:lvl>
    <w:lvl w:ilvl="4" w:tplc="04240019">
      <w:start w:val="1"/>
      <w:numFmt w:val="lowerLetter"/>
      <w:lvlText w:val="%5."/>
      <w:lvlJc w:val="left"/>
      <w:pPr>
        <w:ind w:left="4065" w:hanging="360"/>
      </w:pPr>
    </w:lvl>
    <w:lvl w:ilvl="5" w:tplc="0424001B">
      <w:start w:val="1"/>
      <w:numFmt w:val="lowerRoman"/>
      <w:lvlText w:val="%6."/>
      <w:lvlJc w:val="right"/>
      <w:pPr>
        <w:ind w:left="4785" w:hanging="180"/>
      </w:pPr>
    </w:lvl>
    <w:lvl w:ilvl="6" w:tplc="0424000F">
      <w:start w:val="1"/>
      <w:numFmt w:val="decimal"/>
      <w:lvlText w:val="%7."/>
      <w:lvlJc w:val="left"/>
      <w:pPr>
        <w:ind w:left="5505" w:hanging="360"/>
      </w:pPr>
    </w:lvl>
    <w:lvl w:ilvl="7" w:tplc="04240019">
      <w:start w:val="1"/>
      <w:numFmt w:val="lowerLetter"/>
      <w:lvlText w:val="%8."/>
      <w:lvlJc w:val="left"/>
      <w:pPr>
        <w:ind w:left="6225" w:hanging="360"/>
      </w:pPr>
    </w:lvl>
    <w:lvl w:ilvl="8" w:tplc="0424001B">
      <w:start w:val="1"/>
      <w:numFmt w:val="lowerRoman"/>
      <w:lvlText w:val="%9."/>
      <w:lvlJc w:val="right"/>
      <w:pPr>
        <w:ind w:left="6945" w:hanging="180"/>
      </w:pPr>
    </w:lvl>
  </w:abstractNum>
  <w:abstractNum w:abstractNumId="54" w15:restartNumberingAfterBreak="0">
    <w:nsid w:val="6E811195"/>
    <w:multiLevelType w:val="hybridMultilevel"/>
    <w:tmpl w:val="A0C2C31C"/>
    <w:lvl w:ilvl="0" w:tplc="C794FDA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7"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abstractNum w:abstractNumId="58" w15:restartNumberingAfterBreak="0">
    <w:nsid w:val="7EF83742"/>
    <w:multiLevelType w:val="hybridMultilevel"/>
    <w:tmpl w:val="0D4694E2"/>
    <w:lvl w:ilvl="0" w:tplc="C9182C5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33"/>
  </w:num>
  <w:num w:numId="4">
    <w:abstractNumId w:val="35"/>
  </w:num>
  <w:num w:numId="5">
    <w:abstractNumId w:val="41"/>
  </w:num>
  <w:num w:numId="6">
    <w:abstractNumId w:val="56"/>
  </w:num>
  <w:num w:numId="7">
    <w:abstractNumId w:val="0"/>
  </w:num>
  <w:num w:numId="8">
    <w:abstractNumId w:val="18"/>
  </w:num>
  <w:num w:numId="9">
    <w:abstractNumId w:val="1"/>
  </w:num>
  <w:num w:numId="10">
    <w:abstractNumId w:val="37"/>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8"/>
  </w:num>
  <w:num w:numId="14">
    <w:abstractNumId w:val="14"/>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45"/>
  </w:num>
  <w:num w:numId="17">
    <w:abstractNumId w:val="11"/>
  </w:num>
  <w:num w:numId="18">
    <w:abstractNumId w:val="48"/>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9"/>
  </w:num>
  <w:num w:numId="23">
    <w:abstractNumId w:val="19"/>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31"/>
  </w:num>
  <w:num w:numId="27">
    <w:abstractNumId w:val="36"/>
  </w:num>
  <w:num w:numId="28">
    <w:abstractNumId w:val="52"/>
  </w:num>
  <w:num w:numId="29">
    <w:abstractNumId w:val="30"/>
  </w:num>
  <w:num w:numId="30">
    <w:abstractNumId w:val="7"/>
  </w:num>
  <w:num w:numId="31">
    <w:abstractNumId w:val="6"/>
  </w:num>
  <w:num w:numId="32">
    <w:abstractNumId w:val="5"/>
  </w:num>
  <w:num w:numId="33">
    <w:abstractNumId w:val="4"/>
  </w:num>
  <w:num w:numId="34">
    <w:abstractNumId w:val="3"/>
  </w:num>
  <w:num w:numId="35">
    <w:abstractNumId w:val="57"/>
  </w:num>
  <w:num w:numId="36">
    <w:abstractNumId w:val="27"/>
  </w:num>
  <w:num w:numId="37">
    <w:abstractNumId w:val="47"/>
  </w:num>
  <w:num w:numId="38">
    <w:abstractNumId w:val="21"/>
  </w:num>
  <w:num w:numId="39">
    <w:abstractNumId w:val="20"/>
  </w:num>
  <w:num w:numId="40">
    <w:abstractNumId w:val="17"/>
  </w:num>
  <w:num w:numId="41">
    <w:abstractNumId w:val="10"/>
  </w:num>
  <w:num w:numId="42">
    <w:abstractNumId w:val="22"/>
  </w:num>
  <w:num w:numId="43">
    <w:abstractNumId w:val="46"/>
  </w:num>
  <w:num w:numId="44">
    <w:abstractNumId w:val="23"/>
  </w:num>
  <w:num w:numId="45">
    <w:abstractNumId w:val="28"/>
  </w:num>
  <w:num w:numId="46">
    <w:abstractNumId w:val="42"/>
  </w:num>
  <w:num w:numId="47">
    <w:abstractNumId w:val="12"/>
  </w:num>
  <w:num w:numId="48">
    <w:abstractNumId w:val="54"/>
  </w:num>
  <w:num w:numId="49">
    <w:abstractNumId w:val="50"/>
  </w:num>
  <w:num w:numId="50">
    <w:abstractNumId w:val="44"/>
  </w:num>
  <w:num w:numId="51">
    <w:abstractNumId w:val="49"/>
  </w:num>
  <w:num w:numId="52">
    <w:abstractNumId w:val="29"/>
  </w:num>
  <w:num w:numId="53">
    <w:abstractNumId w:val="16"/>
  </w:num>
  <w:num w:numId="54">
    <w:abstractNumId w:val="34"/>
  </w:num>
  <w:num w:numId="55">
    <w:abstractNumId w:val="24"/>
  </w:num>
  <w:num w:numId="56">
    <w:abstractNumId w:val="58"/>
  </w:num>
  <w:num w:numId="57">
    <w:abstractNumId w:val="39"/>
  </w:num>
  <w:num w:numId="58">
    <w:abstractNumId w:val="26"/>
  </w:num>
  <w:num w:numId="59">
    <w:abstractNumId w:val="53"/>
  </w:num>
  <w:num w:numId="60">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D2"/>
    <w:rsid w:val="00001308"/>
    <w:rsid w:val="000023E9"/>
    <w:rsid w:val="0000356F"/>
    <w:rsid w:val="000064E3"/>
    <w:rsid w:val="0000665F"/>
    <w:rsid w:val="00006DCB"/>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1EA"/>
    <w:rsid w:val="00026D05"/>
    <w:rsid w:val="00026DCA"/>
    <w:rsid w:val="000279B3"/>
    <w:rsid w:val="00027C0D"/>
    <w:rsid w:val="00027EDE"/>
    <w:rsid w:val="00030547"/>
    <w:rsid w:val="000316EB"/>
    <w:rsid w:val="000317BA"/>
    <w:rsid w:val="00032354"/>
    <w:rsid w:val="00032770"/>
    <w:rsid w:val="000333F7"/>
    <w:rsid w:val="00035153"/>
    <w:rsid w:val="000353C4"/>
    <w:rsid w:val="00035B2B"/>
    <w:rsid w:val="0003641A"/>
    <w:rsid w:val="000372A0"/>
    <w:rsid w:val="0003779B"/>
    <w:rsid w:val="00037A31"/>
    <w:rsid w:val="00037A68"/>
    <w:rsid w:val="00037AFA"/>
    <w:rsid w:val="00037E00"/>
    <w:rsid w:val="0004012D"/>
    <w:rsid w:val="000401BB"/>
    <w:rsid w:val="0004054C"/>
    <w:rsid w:val="00042741"/>
    <w:rsid w:val="00044173"/>
    <w:rsid w:val="0004426B"/>
    <w:rsid w:val="0004451C"/>
    <w:rsid w:val="00044915"/>
    <w:rsid w:val="000450B2"/>
    <w:rsid w:val="000453A8"/>
    <w:rsid w:val="00045C28"/>
    <w:rsid w:val="00045E76"/>
    <w:rsid w:val="000464EB"/>
    <w:rsid w:val="0005054E"/>
    <w:rsid w:val="00050857"/>
    <w:rsid w:val="00050911"/>
    <w:rsid w:val="00051F75"/>
    <w:rsid w:val="00051FBB"/>
    <w:rsid w:val="00052E2A"/>
    <w:rsid w:val="0005577F"/>
    <w:rsid w:val="00055F78"/>
    <w:rsid w:val="000564BE"/>
    <w:rsid w:val="00056943"/>
    <w:rsid w:val="00056C5C"/>
    <w:rsid w:val="00056C75"/>
    <w:rsid w:val="00057123"/>
    <w:rsid w:val="00057444"/>
    <w:rsid w:val="00057822"/>
    <w:rsid w:val="0006012C"/>
    <w:rsid w:val="00061481"/>
    <w:rsid w:val="00061EDC"/>
    <w:rsid w:val="000638B6"/>
    <w:rsid w:val="000645B4"/>
    <w:rsid w:val="00066C08"/>
    <w:rsid w:val="00067E87"/>
    <w:rsid w:val="00070622"/>
    <w:rsid w:val="00070DA2"/>
    <w:rsid w:val="00071D37"/>
    <w:rsid w:val="000720FA"/>
    <w:rsid w:val="00072EF4"/>
    <w:rsid w:val="00073431"/>
    <w:rsid w:val="00073663"/>
    <w:rsid w:val="00073698"/>
    <w:rsid w:val="00075118"/>
    <w:rsid w:val="000753DA"/>
    <w:rsid w:val="00076A4D"/>
    <w:rsid w:val="00077331"/>
    <w:rsid w:val="0008177B"/>
    <w:rsid w:val="00082CFF"/>
    <w:rsid w:val="00082D19"/>
    <w:rsid w:val="000840A7"/>
    <w:rsid w:val="00084A22"/>
    <w:rsid w:val="000860CB"/>
    <w:rsid w:val="000903C0"/>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97EAB"/>
    <w:rsid w:val="000A09D6"/>
    <w:rsid w:val="000A0FF5"/>
    <w:rsid w:val="000A1794"/>
    <w:rsid w:val="000A1CF3"/>
    <w:rsid w:val="000A3475"/>
    <w:rsid w:val="000A426F"/>
    <w:rsid w:val="000A488D"/>
    <w:rsid w:val="000A4D0B"/>
    <w:rsid w:val="000A5530"/>
    <w:rsid w:val="000A5DE4"/>
    <w:rsid w:val="000A6517"/>
    <w:rsid w:val="000A727B"/>
    <w:rsid w:val="000B0056"/>
    <w:rsid w:val="000B05EC"/>
    <w:rsid w:val="000B13BA"/>
    <w:rsid w:val="000B18E0"/>
    <w:rsid w:val="000B2077"/>
    <w:rsid w:val="000B219E"/>
    <w:rsid w:val="000B4152"/>
    <w:rsid w:val="000B5029"/>
    <w:rsid w:val="000B540B"/>
    <w:rsid w:val="000B54B9"/>
    <w:rsid w:val="000B55DF"/>
    <w:rsid w:val="000B5B51"/>
    <w:rsid w:val="000B5F81"/>
    <w:rsid w:val="000B64B0"/>
    <w:rsid w:val="000B6DFF"/>
    <w:rsid w:val="000B7115"/>
    <w:rsid w:val="000C0125"/>
    <w:rsid w:val="000C01F1"/>
    <w:rsid w:val="000C2DEC"/>
    <w:rsid w:val="000C39F9"/>
    <w:rsid w:val="000C3D61"/>
    <w:rsid w:val="000C3E44"/>
    <w:rsid w:val="000C4538"/>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32A2"/>
    <w:rsid w:val="000E46F3"/>
    <w:rsid w:val="000E4748"/>
    <w:rsid w:val="000E5949"/>
    <w:rsid w:val="000E75EB"/>
    <w:rsid w:val="000F09BE"/>
    <w:rsid w:val="000F0CD9"/>
    <w:rsid w:val="000F0DDB"/>
    <w:rsid w:val="000F1524"/>
    <w:rsid w:val="000F4003"/>
    <w:rsid w:val="000F57B0"/>
    <w:rsid w:val="000F5CEB"/>
    <w:rsid w:val="000F60CA"/>
    <w:rsid w:val="000F711B"/>
    <w:rsid w:val="000F7498"/>
    <w:rsid w:val="000F762D"/>
    <w:rsid w:val="000F7D00"/>
    <w:rsid w:val="0010097F"/>
    <w:rsid w:val="0010159A"/>
    <w:rsid w:val="00102448"/>
    <w:rsid w:val="0010247F"/>
    <w:rsid w:val="00102870"/>
    <w:rsid w:val="00102C9E"/>
    <w:rsid w:val="00102ECA"/>
    <w:rsid w:val="0010361A"/>
    <w:rsid w:val="00104B15"/>
    <w:rsid w:val="00104BC8"/>
    <w:rsid w:val="00104CD9"/>
    <w:rsid w:val="00104F4E"/>
    <w:rsid w:val="00105526"/>
    <w:rsid w:val="00110A27"/>
    <w:rsid w:val="00111517"/>
    <w:rsid w:val="00111666"/>
    <w:rsid w:val="001122D1"/>
    <w:rsid w:val="00113468"/>
    <w:rsid w:val="00113B4C"/>
    <w:rsid w:val="00114AE9"/>
    <w:rsid w:val="00114F70"/>
    <w:rsid w:val="001155E9"/>
    <w:rsid w:val="00116932"/>
    <w:rsid w:val="0011693E"/>
    <w:rsid w:val="00120AEF"/>
    <w:rsid w:val="00120F46"/>
    <w:rsid w:val="00121952"/>
    <w:rsid w:val="00121C19"/>
    <w:rsid w:val="00122C5A"/>
    <w:rsid w:val="00123D39"/>
    <w:rsid w:val="0012468E"/>
    <w:rsid w:val="00125161"/>
    <w:rsid w:val="0012535E"/>
    <w:rsid w:val="00125B23"/>
    <w:rsid w:val="00125E51"/>
    <w:rsid w:val="00126387"/>
    <w:rsid w:val="00126781"/>
    <w:rsid w:val="00127979"/>
    <w:rsid w:val="00130144"/>
    <w:rsid w:val="001308C9"/>
    <w:rsid w:val="00131B4C"/>
    <w:rsid w:val="00133C02"/>
    <w:rsid w:val="00134C21"/>
    <w:rsid w:val="00134FE4"/>
    <w:rsid w:val="00137BFF"/>
    <w:rsid w:val="001401E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0F1"/>
    <w:rsid w:val="00163ABA"/>
    <w:rsid w:val="00163ADA"/>
    <w:rsid w:val="0016762C"/>
    <w:rsid w:val="001677C1"/>
    <w:rsid w:val="00167B75"/>
    <w:rsid w:val="00167C54"/>
    <w:rsid w:val="00170136"/>
    <w:rsid w:val="00170954"/>
    <w:rsid w:val="00170BB3"/>
    <w:rsid w:val="00170D42"/>
    <w:rsid w:val="00171115"/>
    <w:rsid w:val="00171744"/>
    <w:rsid w:val="00171A5A"/>
    <w:rsid w:val="00171CBC"/>
    <w:rsid w:val="00171F79"/>
    <w:rsid w:val="0017295A"/>
    <w:rsid w:val="00173D9C"/>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5D6E"/>
    <w:rsid w:val="001961AD"/>
    <w:rsid w:val="0019634B"/>
    <w:rsid w:val="001975CB"/>
    <w:rsid w:val="001A061C"/>
    <w:rsid w:val="001A123C"/>
    <w:rsid w:val="001A1A19"/>
    <w:rsid w:val="001A2E08"/>
    <w:rsid w:val="001A2E41"/>
    <w:rsid w:val="001A35EA"/>
    <w:rsid w:val="001A39D7"/>
    <w:rsid w:val="001A47A6"/>
    <w:rsid w:val="001A4B01"/>
    <w:rsid w:val="001A4B7C"/>
    <w:rsid w:val="001A4C0C"/>
    <w:rsid w:val="001A53ED"/>
    <w:rsid w:val="001A5FC7"/>
    <w:rsid w:val="001A6391"/>
    <w:rsid w:val="001A7823"/>
    <w:rsid w:val="001A7C88"/>
    <w:rsid w:val="001B0214"/>
    <w:rsid w:val="001B1BD8"/>
    <w:rsid w:val="001B1C19"/>
    <w:rsid w:val="001B30BC"/>
    <w:rsid w:val="001B30D4"/>
    <w:rsid w:val="001B37BC"/>
    <w:rsid w:val="001B47DB"/>
    <w:rsid w:val="001B4930"/>
    <w:rsid w:val="001B4996"/>
    <w:rsid w:val="001B4F54"/>
    <w:rsid w:val="001B5071"/>
    <w:rsid w:val="001B5BD7"/>
    <w:rsid w:val="001B5DBA"/>
    <w:rsid w:val="001B6BB4"/>
    <w:rsid w:val="001B7531"/>
    <w:rsid w:val="001B7EED"/>
    <w:rsid w:val="001C0133"/>
    <w:rsid w:val="001C078F"/>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723"/>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3706"/>
    <w:rsid w:val="00204876"/>
    <w:rsid w:val="00204FEB"/>
    <w:rsid w:val="00205819"/>
    <w:rsid w:val="0020603F"/>
    <w:rsid w:val="0020626A"/>
    <w:rsid w:val="0020650B"/>
    <w:rsid w:val="002065CD"/>
    <w:rsid w:val="00207F84"/>
    <w:rsid w:val="0021098B"/>
    <w:rsid w:val="002131D6"/>
    <w:rsid w:val="00213AF6"/>
    <w:rsid w:val="00214B8A"/>
    <w:rsid w:val="00215308"/>
    <w:rsid w:val="00215A3C"/>
    <w:rsid w:val="00215D69"/>
    <w:rsid w:val="00216585"/>
    <w:rsid w:val="00216876"/>
    <w:rsid w:val="0021687C"/>
    <w:rsid w:val="002172A0"/>
    <w:rsid w:val="00217DD3"/>
    <w:rsid w:val="00220E7B"/>
    <w:rsid w:val="00220F84"/>
    <w:rsid w:val="0022154A"/>
    <w:rsid w:val="002223CD"/>
    <w:rsid w:val="00222584"/>
    <w:rsid w:val="002225B4"/>
    <w:rsid w:val="0022291E"/>
    <w:rsid w:val="0022419A"/>
    <w:rsid w:val="002252D5"/>
    <w:rsid w:val="002261E0"/>
    <w:rsid w:val="00227771"/>
    <w:rsid w:val="0023034D"/>
    <w:rsid w:val="00230B11"/>
    <w:rsid w:val="00232CE9"/>
    <w:rsid w:val="00234405"/>
    <w:rsid w:val="00234BAD"/>
    <w:rsid w:val="00236602"/>
    <w:rsid w:val="00236C57"/>
    <w:rsid w:val="00237289"/>
    <w:rsid w:val="00240249"/>
    <w:rsid w:val="0024143A"/>
    <w:rsid w:val="00241A7C"/>
    <w:rsid w:val="00241EAD"/>
    <w:rsid w:val="00242331"/>
    <w:rsid w:val="0024239F"/>
    <w:rsid w:val="002431B6"/>
    <w:rsid w:val="00245E86"/>
    <w:rsid w:val="00246563"/>
    <w:rsid w:val="00246A4A"/>
    <w:rsid w:val="00246D77"/>
    <w:rsid w:val="0024742F"/>
    <w:rsid w:val="00247553"/>
    <w:rsid w:val="002501FD"/>
    <w:rsid w:val="0025091A"/>
    <w:rsid w:val="00250AFE"/>
    <w:rsid w:val="00251254"/>
    <w:rsid w:val="002532C1"/>
    <w:rsid w:val="00253BBE"/>
    <w:rsid w:val="00254149"/>
    <w:rsid w:val="002552F7"/>
    <w:rsid w:val="002616E7"/>
    <w:rsid w:val="00261C59"/>
    <w:rsid w:val="00261CED"/>
    <w:rsid w:val="00261EFE"/>
    <w:rsid w:val="00262474"/>
    <w:rsid w:val="00262D26"/>
    <w:rsid w:val="00263FC3"/>
    <w:rsid w:val="002642EA"/>
    <w:rsid w:val="00264770"/>
    <w:rsid w:val="00264982"/>
    <w:rsid w:val="002653CA"/>
    <w:rsid w:val="00265952"/>
    <w:rsid w:val="00265C08"/>
    <w:rsid w:val="002662B9"/>
    <w:rsid w:val="0026783B"/>
    <w:rsid w:val="0027004D"/>
    <w:rsid w:val="002710BF"/>
    <w:rsid w:val="002740F3"/>
    <w:rsid w:val="0027445B"/>
    <w:rsid w:val="00274567"/>
    <w:rsid w:val="00274D08"/>
    <w:rsid w:val="00276412"/>
    <w:rsid w:val="00277AD1"/>
    <w:rsid w:val="00277FC4"/>
    <w:rsid w:val="00277FCA"/>
    <w:rsid w:val="002807A2"/>
    <w:rsid w:val="00281269"/>
    <w:rsid w:val="00281DC6"/>
    <w:rsid w:val="0028325D"/>
    <w:rsid w:val="002833A2"/>
    <w:rsid w:val="002837A2"/>
    <w:rsid w:val="00284A93"/>
    <w:rsid w:val="002859C6"/>
    <w:rsid w:val="00286CF4"/>
    <w:rsid w:val="00290010"/>
    <w:rsid w:val="00290F74"/>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70C"/>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47AA"/>
    <w:rsid w:val="002C5BEC"/>
    <w:rsid w:val="002C5C42"/>
    <w:rsid w:val="002C63B9"/>
    <w:rsid w:val="002C6CB9"/>
    <w:rsid w:val="002D0303"/>
    <w:rsid w:val="002D3180"/>
    <w:rsid w:val="002D64A4"/>
    <w:rsid w:val="002D7F75"/>
    <w:rsid w:val="002E0180"/>
    <w:rsid w:val="002E0D36"/>
    <w:rsid w:val="002E0E16"/>
    <w:rsid w:val="002E135B"/>
    <w:rsid w:val="002E266C"/>
    <w:rsid w:val="002E2A33"/>
    <w:rsid w:val="002E39AE"/>
    <w:rsid w:val="002E46C0"/>
    <w:rsid w:val="002E51C6"/>
    <w:rsid w:val="002E5E3C"/>
    <w:rsid w:val="002E6C8F"/>
    <w:rsid w:val="002E76B2"/>
    <w:rsid w:val="002E7C38"/>
    <w:rsid w:val="002E7C6F"/>
    <w:rsid w:val="002E7D64"/>
    <w:rsid w:val="002E7D8F"/>
    <w:rsid w:val="002F06F8"/>
    <w:rsid w:val="002F1174"/>
    <w:rsid w:val="002F28E5"/>
    <w:rsid w:val="002F376B"/>
    <w:rsid w:val="002F3D49"/>
    <w:rsid w:val="002F3EAC"/>
    <w:rsid w:val="002F49D8"/>
    <w:rsid w:val="002F4F1A"/>
    <w:rsid w:val="002F6094"/>
    <w:rsid w:val="002F6469"/>
    <w:rsid w:val="002F7A0E"/>
    <w:rsid w:val="002F7F26"/>
    <w:rsid w:val="00300092"/>
    <w:rsid w:val="003006DB"/>
    <w:rsid w:val="0030228E"/>
    <w:rsid w:val="003025F2"/>
    <w:rsid w:val="00303F0E"/>
    <w:rsid w:val="003041EF"/>
    <w:rsid w:val="003057AC"/>
    <w:rsid w:val="00305ECA"/>
    <w:rsid w:val="00305F99"/>
    <w:rsid w:val="00307159"/>
    <w:rsid w:val="00307E40"/>
    <w:rsid w:val="003106E9"/>
    <w:rsid w:val="00310E06"/>
    <w:rsid w:val="00311A27"/>
    <w:rsid w:val="00311AEA"/>
    <w:rsid w:val="00311FF2"/>
    <w:rsid w:val="00312592"/>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AF9"/>
    <w:rsid w:val="00332D96"/>
    <w:rsid w:val="00333CC8"/>
    <w:rsid w:val="00333E0F"/>
    <w:rsid w:val="003345E5"/>
    <w:rsid w:val="0033563F"/>
    <w:rsid w:val="00335989"/>
    <w:rsid w:val="003362E9"/>
    <w:rsid w:val="00340427"/>
    <w:rsid w:val="003412F6"/>
    <w:rsid w:val="00343ECF"/>
    <w:rsid w:val="00344ACA"/>
    <w:rsid w:val="00344B52"/>
    <w:rsid w:val="00344D95"/>
    <w:rsid w:val="00346986"/>
    <w:rsid w:val="00347CF7"/>
    <w:rsid w:val="00347E64"/>
    <w:rsid w:val="003507E0"/>
    <w:rsid w:val="00350DCF"/>
    <w:rsid w:val="0035227C"/>
    <w:rsid w:val="0035574B"/>
    <w:rsid w:val="00356B8A"/>
    <w:rsid w:val="003573D8"/>
    <w:rsid w:val="00360E90"/>
    <w:rsid w:val="0036120B"/>
    <w:rsid w:val="00361293"/>
    <w:rsid w:val="00362A30"/>
    <w:rsid w:val="00363130"/>
    <w:rsid w:val="003634D2"/>
    <w:rsid w:val="003635F9"/>
    <w:rsid w:val="00363CDC"/>
    <w:rsid w:val="00363E68"/>
    <w:rsid w:val="00364816"/>
    <w:rsid w:val="00364935"/>
    <w:rsid w:val="00364FD7"/>
    <w:rsid w:val="003659E5"/>
    <w:rsid w:val="00366E37"/>
    <w:rsid w:val="00366EDC"/>
    <w:rsid w:val="0037014B"/>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4244"/>
    <w:rsid w:val="003850B4"/>
    <w:rsid w:val="003852BA"/>
    <w:rsid w:val="003856C7"/>
    <w:rsid w:val="00387121"/>
    <w:rsid w:val="00387B3C"/>
    <w:rsid w:val="00390254"/>
    <w:rsid w:val="00391557"/>
    <w:rsid w:val="00391DEF"/>
    <w:rsid w:val="003926A5"/>
    <w:rsid w:val="003927A8"/>
    <w:rsid w:val="00395E9C"/>
    <w:rsid w:val="0039626C"/>
    <w:rsid w:val="00396F49"/>
    <w:rsid w:val="003971B2"/>
    <w:rsid w:val="00397B64"/>
    <w:rsid w:val="003A088B"/>
    <w:rsid w:val="003A09A1"/>
    <w:rsid w:val="003A1382"/>
    <w:rsid w:val="003A3C63"/>
    <w:rsid w:val="003A4536"/>
    <w:rsid w:val="003A4D4D"/>
    <w:rsid w:val="003A6E05"/>
    <w:rsid w:val="003A6F0D"/>
    <w:rsid w:val="003A730D"/>
    <w:rsid w:val="003B0A2B"/>
    <w:rsid w:val="003B1634"/>
    <w:rsid w:val="003B17AF"/>
    <w:rsid w:val="003B229A"/>
    <w:rsid w:val="003B3234"/>
    <w:rsid w:val="003B3C47"/>
    <w:rsid w:val="003B40EB"/>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2AF6"/>
    <w:rsid w:val="003D4C49"/>
    <w:rsid w:val="003D5458"/>
    <w:rsid w:val="003D5A9B"/>
    <w:rsid w:val="003D6152"/>
    <w:rsid w:val="003D6233"/>
    <w:rsid w:val="003D74CD"/>
    <w:rsid w:val="003D7581"/>
    <w:rsid w:val="003D7BEB"/>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2D77"/>
    <w:rsid w:val="003F3413"/>
    <w:rsid w:val="003F457D"/>
    <w:rsid w:val="003F57DB"/>
    <w:rsid w:val="003F5998"/>
    <w:rsid w:val="003F5A32"/>
    <w:rsid w:val="003F7CCA"/>
    <w:rsid w:val="00400BF7"/>
    <w:rsid w:val="00401CE6"/>
    <w:rsid w:val="00401D28"/>
    <w:rsid w:val="00402091"/>
    <w:rsid w:val="00402159"/>
    <w:rsid w:val="00402328"/>
    <w:rsid w:val="00402C51"/>
    <w:rsid w:val="00402C90"/>
    <w:rsid w:val="00402DFE"/>
    <w:rsid w:val="00403132"/>
    <w:rsid w:val="00403EEE"/>
    <w:rsid w:val="00404BE3"/>
    <w:rsid w:val="00406435"/>
    <w:rsid w:val="004105B4"/>
    <w:rsid w:val="00410718"/>
    <w:rsid w:val="00411A94"/>
    <w:rsid w:val="00411B98"/>
    <w:rsid w:val="00412773"/>
    <w:rsid w:val="00412887"/>
    <w:rsid w:val="00412AF5"/>
    <w:rsid w:val="004132B0"/>
    <w:rsid w:val="00415BAC"/>
    <w:rsid w:val="00416851"/>
    <w:rsid w:val="00416891"/>
    <w:rsid w:val="00417373"/>
    <w:rsid w:val="004175F3"/>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300E3"/>
    <w:rsid w:val="00430AA4"/>
    <w:rsid w:val="00431B75"/>
    <w:rsid w:val="00436694"/>
    <w:rsid w:val="00437329"/>
    <w:rsid w:val="0043739E"/>
    <w:rsid w:val="00440792"/>
    <w:rsid w:val="00440B31"/>
    <w:rsid w:val="00440E66"/>
    <w:rsid w:val="0044132E"/>
    <w:rsid w:val="00441BD3"/>
    <w:rsid w:val="004433B7"/>
    <w:rsid w:val="00444221"/>
    <w:rsid w:val="004448EE"/>
    <w:rsid w:val="004455A9"/>
    <w:rsid w:val="00446F90"/>
    <w:rsid w:val="00447996"/>
    <w:rsid w:val="004511F2"/>
    <w:rsid w:val="00452855"/>
    <w:rsid w:val="00453235"/>
    <w:rsid w:val="00453764"/>
    <w:rsid w:val="004538F9"/>
    <w:rsid w:val="00454F93"/>
    <w:rsid w:val="004552C1"/>
    <w:rsid w:val="00455D3A"/>
    <w:rsid w:val="00456255"/>
    <w:rsid w:val="00456BB3"/>
    <w:rsid w:val="0046040A"/>
    <w:rsid w:val="0046174E"/>
    <w:rsid w:val="004617E2"/>
    <w:rsid w:val="00461ED0"/>
    <w:rsid w:val="004625CA"/>
    <w:rsid w:val="00462AF4"/>
    <w:rsid w:val="00462D4D"/>
    <w:rsid w:val="00462D85"/>
    <w:rsid w:val="00463405"/>
    <w:rsid w:val="00465515"/>
    <w:rsid w:val="004657D3"/>
    <w:rsid w:val="00467112"/>
    <w:rsid w:val="0046728E"/>
    <w:rsid w:val="004675D5"/>
    <w:rsid w:val="0046760B"/>
    <w:rsid w:val="00467AE0"/>
    <w:rsid w:val="00467C44"/>
    <w:rsid w:val="004703C3"/>
    <w:rsid w:val="00470793"/>
    <w:rsid w:val="00470E54"/>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63B"/>
    <w:rsid w:val="004868A1"/>
    <w:rsid w:val="00487F94"/>
    <w:rsid w:val="00490688"/>
    <w:rsid w:val="004909AB"/>
    <w:rsid w:val="00491159"/>
    <w:rsid w:val="004915F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A7139"/>
    <w:rsid w:val="004B02EB"/>
    <w:rsid w:val="004B04EA"/>
    <w:rsid w:val="004B0A83"/>
    <w:rsid w:val="004B0CF7"/>
    <w:rsid w:val="004B1B83"/>
    <w:rsid w:val="004B3C6F"/>
    <w:rsid w:val="004B3DAD"/>
    <w:rsid w:val="004B4338"/>
    <w:rsid w:val="004B4808"/>
    <w:rsid w:val="004B4A2F"/>
    <w:rsid w:val="004B5329"/>
    <w:rsid w:val="004B587B"/>
    <w:rsid w:val="004B614D"/>
    <w:rsid w:val="004B6D79"/>
    <w:rsid w:val="004C1F7C"/>
    <w:rsid w:val="004C5F70"/>
    <w:rsid w:val="004C65F8"/>
    <w:rsid w:val="004D09CA"/>
    <w:rsid w:val="004D0DC1"/>
    <w:rsid w:val="004D161F"/>
    <w:rsid w:val="004D16ED"/>
    <w:rsid w:val="004D3C3A"/>
    <w:rsid w:val="004D4EB5"/>
    <w:rsid w:val="004D4F17"/>
    <w:rsid w:val="004D5356"/>
    <w:rsid w:val="004D59E8"/>
    <w:rsid w:val="004D7E29"/>
    <w:rsid w:val="004D7FAB"/>
    <w:rsid w:val="004E0020"/>
    <w:rsid w:val="004E0A08"/>
    <w:rsid w:val="004E1613"/>
    <w:rsid w:val="004E186E"/>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7712"/>
    <w:rsid w:val="00527B5D"/>
    <w:rsid w:val="005307A0"/>
    <w:rsid w:val="0053147C"/>
    <w:rsid w:val="00531669"/>
    <w:rsid w:val="0053283C"/>
    <w:rsid w:val="005334E4"/>
    <w:rsid w:val="00533B55"/>
    <w:rsid w:val="00533F51"/>
    <w:rsid w:val="00535B13"/>
    <w:rsid w:val="005364AF"/>
    <w:rsid w:val="00536BF2"/>
    <w:rsid w:val="00536CEA"/>
    <w:rsid w:val="005372F8"/>
    <w:rsid w:val="00537320"/>
    <w:rsid w:val="00537B55"/>
    <w:rsid w:val="0054060B"/>
    <w:rsid w:val="00540635"/>
    <w:rsid w:val="005410D4"/>
    <w:rsid w:val="005419C0"/>
    <w:rsid w:val="00542129"/>
    <w:rsid w:val="0054310A"/>
    <w:rsid w:val="00543A42"/>
    <w:rsid w:val="00544873"/>
    <w:rsid w:val="0054504C"/>
    <w:rsid w:val="00545B01"/>
    <w:rsid w:val="00546120"/>
    <w:rsid w:val="0054685D"/>
    <w:rsid w:val="005502B4"/>
    <w:rsid w:val="00552B80"/>
    <w:rsid w:val="005538F8"/>
    <w:rsid w:val="00554433"/>
    <w:rsid w:val="005548D5"/>
    <w:rsid w:val="00554AAA"/>
    <w:rsid w:val="00554F89"/>
    <w:rsid w:val="00556FA0"/>
    <w:rsid w:val="00557138"/>
    <w:rsid w:val="00557621"/>
    <w:rsid w:val="00560B17"/>
    <w:rsid w:val="00560EC3"/>
    <w:rsid w:val="00561715"/>
    <w:rsid w:val="00563A88"/>
    <w:rsid w:val="0056510A"/>
    <w:rsid w:val="005658F5"/>
    <w:rsid w:val="00565E37"/>
    <w:rsid w:val="005663F6"/>
    <w:rsid w:val="00567F04"/>
    <w:rsid w:val="00570D8C"/>
    <w:rsid w:val="0057131C"/>
    <w:rsid w:val="00571541"/>
    <w:rsid w:val="005719B6"/>
    <w:rsid w:val="00572314"/>
    <w:rsid w:val="0057443B"/>
    <w:rsid w:val="00574FE5"/>
    <w:rsid w:val="005750A9"/>
    <w:rsid w:val="00575625"/>
    <w:rsid w:val="00576A61"/>
    <w:rsid w:val="00577890"/>
    <w:rsid w:val="005818D2"/>
    <w:rsid w:val="00581A3B"/>
    <w:rsid w:val="005828C3"/>
    <w:rsid w:val="00584016"/>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704"/>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086"/>
    <w:rsid w:val="005A637A"/>
    <w:rsid w:val="005B0236"/>
    <w:rsid w:val="005B02BC"/>
    <w:rsid w:val="005B09CE"/>
    <w:rsid w:val="005B0FED"/>
    <w:rsid w:val="005B12CA"/>
    <w:rsid w:val="005B2764"/>
    <w:rsid w:val="005B2F55"/>
    <w:rsid w:val="005B4B1A"/>
    <w:rsid w:val="005B4F36"/>
    <w:rsid w:val="005B5278"/>
    <w:rsid w:val="005B5E72"/>
    <w:rsid w:val="005B6BB5"/>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42B"/>
    <w:rsid w:val="005D7518"/>
    <w:rsid w:val="005D75FD"/>
    <w:rsid w:val="005D7AA5"/>
    <w:rsid w:val="005E041F"/>
    <w:rsid w:val="005E0C14"/>
    <w:rsid w:val="005E0FF4"/>
    <w:rsid w:val="005E16ED"/>
    <w:rsid w:val="005E1EB0"/>
    <w:rsid w:val="005E22C1"/>
    <w:rsid w:val="005E3307"/>
    <w:rsid w:val="005E3D28"/>
    <w:rsid w:val="005E6021"/>
    <w:rsid w:val="005E6BCF"/>
    <w:rsid w:val="005E7238"/>
    <w:rsid w:val="005F0468"/>
    <w:rsid w:val="005F23D2"/>
    <w:rsid w:val="005F2A85"/>
    <w:rsid w:val="005F2FD5"/>
    <w:rsid w:val="005F3586"/>
    <w:rsid w:val="005F3B71"/>
    <w:rsid w:val="005F3FD0"/>
    <w:rsid w:val="005F4911"/>
    <w:rsid w:val="005F554D"/>
    <w:rsid w:val="005F6C60"/>
    <w:rsid w:val="005F71F9"/>
    <w:rsid w:val="00601FB0"/>
    <w:rsid w:val="0060274D"/>
    <w:rsid w:val="00603729"/>
    <w:rsid w:val="0060470C"/>
    <w:rsid w:val="00604814"/>
    <w:rsid w:val="006048E0"/>
    <w:rsid w:val="00605064"/>
    <w:rsid w:val="00605204"/>
    <w:rsid w:val="00605339"/>
    <w:rsid w:val="00605AE7"/>
    <w:rsid w:val="0060726F"/>
    <w:rsid w:val="00607F45"/>
    <w:rsid w:val="00611780"/>
    <w:rsid w:val="006119F6"/>
    <w:rsid w:val="00613A2C"/>
    <w:rsid w:val="00613B0A"/>
    <w:rsid w:val="00614531"/>
    <w:rsid w:val="00615D77"/>
    <w:rsid w:val="00615E06"/>
    <w:rsid w:val="0061612D"/>
    <w:rsid w:val="00616B08"/>
    <w:rsid w:val="00616FF9"/>
    <w:rsid w:val="00617B91"/>
    <w:rsid w:val="00622688"/>
    <w:rsid w:val="0062390E"/>
    <w:rsid w:val="00624570"/>
    <w:rsid w:val="00624861"/>
    <w:rsid w:val="006250B0"/>
    <w:rsid w:val="00627042"/>
    <w:rsid w:val="00627AA2"/>
    <w:rsid w:val="006302B3"/>
    <w:rsid w:val="006310E8"/>
    <w:rsid w:val="006329C8"/>
    <w:rsid w:val="00632BE4"/>
    <w:rsid w:val="00632D37"/>
    <w:rsid w:val="006333F4"/>
    <w:rsid w:val="00633FC0"/>
    <w:rsid w:val="00635936"/>
    <w:rsid w:val="00635BD5"/>
    <w:rsid w:val="00636D06"/>
    <w:rsid w:val="00642A83"/>
    <w:rsid w:val="00643392"/>
    <w:rsid w:val="0064364F"/>
    <w:rsid w:val="00644B84"/>
    <w:rsid w:val="00645C27"/>
    <w:rsid w:val="00646122"/>
    <w:rsid w:val="006501CA"/>
    <w:rsid w:val="00651637"/>
    <w:rsid w:val="00651A29"/>
    <w:rsid w:val="00652260"/>
    <w:rsid w:val="00652922"/>
    <w:rsid w:val="006537C7"/>
    <w:rsid w:val="00654797"/>
    <w:rsid w:val="00654859"/>
    <w:rsid w:val="00656A14"/>
    <w:rsid w:val="00657584"/>
    <w:rsid w:val="00657AC0"/>
    <w:rsid w:val="00657C9D"/>
    <w:rsid w:val="00660009"/>
    <w:rsid w:val="00661268"/>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1FCB"/>
    <w:rsid w:val="0067239B"/>
    <w:rsid w:val="00672640"/>
    <w:rsid w:val="00672EB8"/>
    <w:rsid w:val="00675323"/>
    <w:rsid w:val="006758E1"/>
    <w:rsid w:val="00676128"/>
    <w:rsid w:val="006761A9"/>
    <w:rsid w:val="00676891"/>
    <w:rsid w:val="00677BAB"/>
    <w:rsid w:val="0068006F"/>
    <w:rsid w:val="006802A6"/>
    <w:rsid w:val="00680EFA"/>
    <w:rsid w:val="00681956"/>
    <w:rsid w:val="0068285B"/>
    <w:rsid w:val="00682E71"/>
    <w:rsid w:val="00683417"/>
    <w:rsid w:val="006839E2"/>
    <w:rsid w:val="00684395"/>
    <w:rsid w:val="00684C33"/>
    <w:rsid w:val="00684DD0"/>
    <w:rsid w:val="00684DFD"/>
    <w:rsid w:val="0068611E"/>
    <w:rsid w:val="00686ACF"/>
    <w:rsid w:val="00690792"/>
    <w:rsid w:val="00690D14"/>
    <w:rsid w:val="006926CF"/>
    <w:rsid w:val="00693B1F"/>
    <w:rsid w:val="00694635"/>
    <w:rsid w:val="00694B1A"/>
    <w:rsid w:val="006951F6"/>
    <w:rsid w:val="00695E69"/>
    <w:rsid w:val="0069635A"/>
    <w:rsid w:val="00696D37"/>
    <w:rsid w:val="00697B24"/>
    <w:rsid w:val="006A2A3B"/>
    <w:rsid w:val="006A4B77"/>
    <w:rsid w:val="006A4C9C"/>
    <w:rsid w:val="006A5BB1"/>
    <w:rsid w:val="006A5FCB"/>
    <w:rsid w:val="006A602F"/>
    <w:rsid w:val="006A7570"/>
    <w:rsid w:val="006A7811"/>
    <w:rsid w:val="006B00EC"/>
    <w:rsid w:val="006B0996"/>
    <w:rsid w:val="006B0CC4"/>
    <w:rsid w:val="006B1099"/>
    <w:rsid w:val="006B20CB"/>
    <w:rsid w:val="006B36A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1EAE"/>
    <w:rsid w:val="006D236E"/>
    <w:rsid w:val="006D3165"/>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433C"/>
    <w:rsid w:val="006E538C"/>
    <w:rsid w:val="006E5CAF"/>
    <w:rsid w:val="006E5EFE"/>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3045"/>
    <w:rsid w:val="0070316E"/>
    <w:rsid w:val="00705BA1"/>
    <w:rsid w:val="00706154"/>
    <w:rsid w:val="0071090E"/>
    <w:rsid w:val="00711130"/>
    <w:rsid w:val="00711750"/>
    <w:rsid w:val="007121C6"/>
    <w:rsid w:val="007134AC"/>
    <w:rsid w:val="00713F74"/>
    <w:rsid w:val="007141D1"/>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7E3"/>
    <w:rsid w:val="00725806"/>
    <w:rsid w:val="00726626"/>
    <w:rsid w:val="00726DC6"/>
    <w:rsid w:val="00727427"/>
    <w:rsid w:val="00727F1A"/>
    <w:rsid w:val="00730519"/>
    <w:rsid w:val="0073128F"/>
    <w:rsid w:val="00731776"/>
    <w:rsid w:val="00732A9E"/>
    <w:rsid w:val="00733101"/>
    <w:rsid w:val="00733B9A"/>
    <w:rsid w:val="007347E9"/>
    <w:rsid w:val="007353E5"/>
    <w:rsid w:val="00735CF9"/>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5C6"/>
    <w:rsid w:val="00756CD4"/>
    <w:rsid w:val="00756D94"/>
    <w:rsid w:val="00756E2D"/>
    <w:rsid w:val="00757690"/>
    <w:rsid w:val="00760AEC"/>
    <w:rsid w:val="00761C1E"/>
    <w:rsid w:val="007629D7"/>
    <w:rsid w:val="00763979"/>
    <w:rsid w:val="00764369"/>
    <w:rsid w:val="00764EC4"/>
    <w:rsid w:val="00765B87"/>
    <w:rsid w:val="00767029"/>
    <w:rsid w:val="0076785E"/>
    <w:rsid w:val="00770423"/>
    <w:rsid w:val="0077284D"/>
    <w:rsid w:val="00772C66"/>
    <w:rsid w:val="007739E2"/>
    <w:rsid w:val="00773C5B"/>
    <w:rsid w:val="00773C75"/>
    <w:rsid w:val="0077499A"/>
    <w:rsid w:val="00774ACB"/>
    <w:rsid w:val="00774CE3"/>
    <w:rsid w:val="00774D7B"/>
    <w:rsid w:val="0077569F"/>
    <w:rsid w:val="007759AD"/>
    <w:rsid w:val="00776268"/>
    <w:rsid w:val="00776DAA"/>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72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42E0"/>
    <w:rsid w:val="007A50FC"/>
    <w:rsid w:val="007A541A"/>
    <w:rsid w:val="007A5425"/>
    <w:rsid w:val="007A68D1"/>
    <w:rsid w:val="007A71FA"/>
    <w:rsid w:val="007A78BC"/>
    <w:rsid w:val="007B000E"/>
    <w:rsid w:val="007B0109"/>
    <w:rsid w:val="007B17F2"/>
    <w:rsid w:val="007B19B0"/>
    <w:rsid w:val="007B2904"/>
    <w:rsid w:val="007B4104"/>
    <w:rsid w:val="007B56C5"/>
    <w:rsid w:val="007B57CC"/>
    <w:rsid w:val="007B5803"/>
    <w:rsid w:val="007B78F0"/>
    <w:rsid w:val="007C1BA2"/>
    <w:rsid w:val="007C24D5"/>
    <w:rsid w:val="007C2F69"/>
    <w:rsid w:val="007C4C32"/>
    <w:rsid w:val="007C4C6E"/>
    <w:rsid w:val="007C51B8"/>
    <w:rsid w:val="007C558B"/>
    <w:rsid w:val="007C677B"/>
    <w:rsid w:val="007C6F0B"/>
    <w:rsid w:val="007C6F17"/>
    <w:rsid w:val="007D0450"/>
    <w:rsid w:val="007D11EC"/>
    <w:rsid w:val="007D2AC4"/>
    <w:rsid w:val="007D384F"/>
    <w:rsid w:val="007D4273"/>
    <w:rsid w:val="007D52C4"/>
    <w:rsid w:val="007D587D"/>
    <w:rsid w:val="007D5882"/>
    <w:rsid w:val="007D654D"/>
    <w:rsid w:val="007D68A9"/>
    <w:rsid w:val="007D6D29"/>
    <w:rsid w:val="007E01BD"/>
    <w:rsid w:val="007E0858"/>
    <w:rsid w:val="007E17E5"/>
    <w:rsid w:val="007E1A1E"/>
    <w:rsid w:val="007E1AFD"/>
    <w:rsid w:val="007E1E30"/>
    <w:rsid w:val="007E20F1"/>
    <w:rsid w:val="007E2137"/>
    <w:rsid w:val="007E22DE"/>
    <w:rsid w:val="007E2667"/>
    <w:rsid w:val="007E2E3E"/>
    <w:rsid w:val="007E339A"/>
    <w:rsid w:val="007E4208"/>
    <w:rsid w:val="007E44D4"/>
    <w:rsid w:val="007E5F70"/>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54F"/>
    <w:rsid w:val="00800CD8"/>
    <w:rsid w:val="00801C84"/>
    <w:rsid w:val="0080310C"/>
    <w:rsid w:val="0080347A"/>
    <w:rsid w:val="00804464"/>
    <w:rsid w:val="00805996"/>
    <w:rsid w:val="00805C27"/>
    <w:rsid w:val="00805E99"/>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69D"/>
    <w:rsid w:val="00842842"/>
    <w:rsid w:val="00842CEC"/>
    <w:rsid w:val="00845E8E"/>
    <w:rsid w:val="00846365"/>
    <w:rsid w:val="00846796"/>
    <w:rsid w:val="00846B6A"/>
    <w:rsid w:val="00847957"/>
    <w:rsid w:val="00847FB5"/>
    <w:rsid w:val="008514A8"/>
    <w:rsid w:val="00852E20"/>
    <w:rsid w:val="0085311F"/>
    <w:rsid w:val="0085325E"/>
    <w:rsid w:val="008536B7"/>
    <w:rsid w:val="00855F31"/>
    <w:rsid w:val="00856088"/>
    <w:rsid w:val="00856C65"/>
    <w:rsid w:val="008571C1"/>
    <w:rsid w:val="008600D9"/>
    <w:rsid w:val="00861863"/>
    <w:rsid w:val="00861CD1"/>
    <w:rsid w:val="00861CFE"/>
    <w:rsid w:val="0086213D"/>
    <w:rsid w:val="0086219C"/>
    <w:rsid w:val="00862ED6"/>
    <w:rsid w:val="008645D9"/>
    <w:rsid w:val="008645F2"/>
    <w:rsid w:val="00864849"/>
    <w:rsid w:val="008653D3"/>
    <w:rsid w:val="0086760C"/>
    <w:rsid w:val="0087149E"/>
    <w:rsid w:val="00871977"/>
    <w:rsid w:val="00871FC4"/>
    <w:rsid w:val="00872BF8"/>
    <w:rsid w:val="008732CA"/>
    <w:rsid w:val="008764DE"/>
    <w:rsid w:val="00876A96"/>
    <w:rsid w:val="00877CAC"/>
    <w:rsid w:val="00880152"/>
    <w:rsid w:val="00880C41"/>
    <w:rsid w:val="00880F03"/>
    <w:rsid w:val="008813D4"/>
    <w:rsid w:val="00881529"/>
    <w:rsid w:val="00884960"/>
    <w:rsid w:val="0088651B"/>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0FA5"/>
    <w:rsid w:val="008B0FE6"/>
    <w:rsid w:val="008B269C"/>
    <w:rsid w:val="008B2A52"/>
    <w:rsid w:val="008B2BDD"/>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D07A3"/>
    <w:rsid w:val="008D1934"/>
    <w:rsid w:val="008D215B"/>
    <w:rsid w:val="008D3A63"/>
    <w:rsid w:val="008D3A99"/>
    <w:rsid w:val="008D3EE6"/>
    <w:rsid w:val="008D49E3"/>
    <w:rsid w:val="008D4C3B"/>
    <w:rsid w:val="008D6147"/>
    <w:rsid w:val="008E0CC6"/>
    <w:rsid w:val="008E1467"/>
    <w:rsid w:val="008E1C7E"/>
    <w:rsid w:val="008E2067"/>
    <w:rsid w:val="008E2E33"/>
    <w:rsid w:val="008E3183"/>
    <w:rsid w:val="008E3D1E"/>
    <w:rsid w:val="008E48C2"/>
    <w:rsid w:val="008E7615"/>
    <w:rsid w:val="008E7EAF"/>
    <w:rsid w:val="008F0E7A"/>
    <w:rsid w:val="008F1803"/>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07454"/>
    <w:rsid w:val="0091075F"/>
    <w:rsid w:val="00910B64"/>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6CC6"/>
    <w:rsid w:val="00926F33"/>
    <w:rsid w:val="0092794B"/>
    <w:rsid w:val="009304D9"/>
    <w:rsid w:val="00930D3C"/>
    <w:rsid w:val="009319F2"/>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2795"/>
    <w:rsid w:val="009541AC"/>
    <w:rsid w:val="00954B04"/>
    <w:rsid w:val="00957D73"/>
    <w:rsid w:val="00961317"/>
    <w:rsid w:val="00961A03"/>
    <w:rsid w:val="0096240C"/>
    <w:rsid w:val="00962834"/>
    <w:rsid w:val="009628D9"/>
    <w:rsid w:val="00962A58"/>
    <w:rsid w:val="00962B57"/>
    <w:rsid w:val="009633C1"/>
    <w:rsid w:val="009633F1"/>
    <w:rsid w:val="00963808"/>
    <w:rsid w:val="00964469"/>
    <w:rsid w:val="00964DCB"/>
    <w:rsid w:val="00967724"/>
    <w:rsid w:val="00967FD1"/>
    <w:rsid w:val="009703A2"/>
    <w:rsid w:val="00970A1E"/>
    <w:rsid w:val="0097145A"/>
    <w:rsid w:val="00971CCC"/>
    <w:rsid w:val="009742DF"/>
    <w:rsid w:val="00974A5D"/>
    <w:rsid w:val="00975160"/>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114B"/>
    <w:rsid w:val="009916E4"/>
    <w:rsid w:val="00991FFD"/>
    <w:rsid w:val="0099224D"/>
    <w:rsid w:val="00994C93"/>
    <w:rsid w:val="00995413"/>
    <w:rsid w:val="00995543"/>
    <w:rsid w:val="0099568B"/>
    <w:rsid w:val="00995CB0"/>
    <w:rsid w:val="00996AA9"/>
    <w:rsid w:val="00997982"/>
    <w:rsid w:val="00997C68"/>
    <w:rsid w:val="00997CD0"/>
    <w:rsid w:val="009A1150"/>
    <w:rsid w:val="009A2EF7"/>
    <w:rsid w:val="009A3344"/>
    <w:rsid w:val="009A420C"/>
    <w:rsid w:val="009A44D8"/>
    <w:rsid w:val="009A4C5A"/>
    <w:rsid w:val="009A6456"/>
    <w:rsid w:val="009A669F"/>
    <w:rsid w:val="009B1103"/>
    <w:rsid w:val="009B1CB6"/>
    <w:rsid w:val="009B22F6"/>
    <w:rsid w:val="009B3179"/>
    <w:rsid w:val="009B404A"/>
    <w:rsid w:val="009B520F"/>
    <w:rsid w:val="009B594A"/>
    <w:rsid w:val="009B5A06"/>
    <w:rsid w:val="009B5D29"/>
    <w:rsid w:val="009B6DE3"/>
    <w:rsid w:val="009B7819"/>
    <w:rsid w:val="009C0960"/>
    <w:rsid w:val="009C0C0B"/>
    <w:rsid w:val="009C0EFE"/>
    <w:rsid w:val="009C10D7"/>
    <w:rsid w:val="009C18B7"/>
    <w:rsid w:val="009C294F"/>
    <w:rsid w:val="009C2D5D"/>
    <w:rsid w:val="009C34D5"/>
    <w:rsid w:val="009C4BDD"/>
    <w:rsid w:val="009C6FB2"/>
    <w:rsid w:val="009C702D"/>
    <w:rsid w:val="009C70C2"/>
    <w:rsid w:val="009D06E2"/>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A83"/>
    <w:rsid w:val="009F4B2F"/>
    <w:rsid w:val="009F4E63"/>
    <w:rsid w:val="009F5423"/>
    <w:rsid w:val="009F6785"/>
    <w:rsid w:val="009F7454"/>
    <w:rsid w:val="009F74C3"/>
    <w:rsid w:val="009F763F"/>
    <w:rsid w:val="00A004BA"/>
    <w:rsid w:val="00A007E9"/>
    <w:rsid w:val="00A01069"/>
    <w:rsid w:val="00A0152C"/>
    <w:rsid w:val="00A022AD"/>
    <w:rsid w:val="00A02E0C"/>
    <w:rsid w:val="00A03455"/>
    <w:rsid w:val="00A04499"/>
    <w:rsid w:val="00A04706"/>
    <w:rsid w:val="00A0671A"/>
    <w:rsid w:val="00A06943"/>
    <w:rsid w:val="00A10660"/>
    <w:rsid w:val="00A10934"/>
    <w:rsid w:val="00A111F3"/>
    <w:rsid w:val="00A11928"/>
    <w:rsid w:val="00A11A35"/>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7CD"/>
    <w:rsid w:val="00A3493A"/>
    <w:rsid w:val="00A350D5"/>
    <w:rsid w:val="00A35254"/>
    <w:rsid w:val="00A361E7"/>
    <w:rsid w:val="00A40458"/>
    <w:rsid w:val="00A42947"/>
    <w:rsid w:val="00A43314"/>
    <w:rsid w:val="00A43D11"/>
    <w:rsid w:val="00A44512"/>
    <w:rsid w:val="00A4453B"/>
    <w:rsid w:val="00A44CC0"/>
    <w:rsid w:val="00A44FA9"/>
    <w:rsid w:val="00A45342"/>
    <w:rsid w:val="00A45CF2"/>
    <w:rsid w:val="00A46058"/>
    <w:rsid w:val="00A4696A"/>
    <w:rsid w:val="00A46A95"/>
    <w:rsid w:val="00A47AB6"/>
    <w:rsid w:val="00A50678"/>
    <w:rsid w:val="00A51A04"/>
    <w:rsid w:val="00A51E54"/>
    <w:rsid w:val="00A5408B"/>
    <w:rsid w:val="00A555EF"/>
    <w:rsid w:val="00A556B9"/>
    <w:rsid w:val="00A5638F"/>
    <w:rsid w:val="00A56AD9"/>
    <w:rsid w:val="00A56FC5"/>
    <w:rsid w:val="00A57CCB"/>
    <w:rsid w:val="00A601D9"/>
    <w:rsid w:val="00A6099F"/>
    <w:rsid w:val="00A6261E"/>
    <w:rsid w:val="00A6344B"/>
    <w:rsid w:val="00A63A8E"/>
    <w:rsid w:val="00A63FA0"/>
    <w:rsid w:val="00A65023"/>
    <w:rsid w:val="00A679FA"/>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2D8"/>
    <w:rsid w:val="00A879D0"/>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263F"/>
    <w:rsid w:val="00AA382B"/>
    <w:rsid w:val="00AA60A0"/>
    <w:rsid w:val="00AA6B28"/>
    <w:rsid w:val="00AA7011"/>
    <w:rsid w:val="00AB00F7"/>
    <w:rsid w:val="00AB0814"/>
    <w:rsid w:val="00AB119B"/>
    <w:rsid w:val="00AB32E1"/>
    <w:rsid w:val="00AB3EF5"/>
    <w:rsid w:val="00AB4134"/>
    <w:rsid w:val="00AB46F7"/>
    <w:rsid w:val="00AB56BD"/>
    <w:rsid w:val="00AB6BB7"/>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D9F"/>
    <w:rsid w:val="00AC708C"/>
    <w:rsid w:val="00AC785C"/>
    <w:rsid w:val="00AD0B7F"/>
    <w:rsid w:val="00AD0BBB"/>
    <w:rsid w:val="00AD0CD0"/>
    <w:rsid w:val="00AD0E2D"/>
    <w:rsid w:val="00AD1558"/>
    <w:rsid w:val="00AD38C6"/>
    <w:rsid w:val="00AD4185"/>
    <w:rsid w:val="00AD4318"/>
    <w:rsid w:val="00AD46E9"/>
    <w:rsid w:val="00AD5017"/>
    <w:rsid w:val="00AD5511"/>
    <w:rsid w:val="00AD5530"/>
    <w:rsid w:val="00AD58BD"/>
    <w:rsid w:val="00AD7063"/>
    <w:rsid w:val="00AD731A"/>
    <w:rsid w:val="00AD7B61"/>
    <w:rsid w:val="00AD7BB4"/>
    <w:rsid w:val="00AD7F9C"/>
    <w:rsid w:val="00AE062B"/>
    <w:rsid w:val="00AE1B45"/>
    <w:rsid w:val="00AE22DE"/>
    <w:rsid w:val="00AE260A"/>
    <w:rsid w:val="00AE29DC"/>
    <w:rsid w:val="00AE38F6"/>
    <w:rsid w:val="00AE3F35"/>
    <w:rsid w:val="00AE4A7B"/>
    <w:rsid w:val="00AE5070"/>
    <w:rsid w:val="00AE6153"/>
    <w:rsid w:val="00AF0760"/>
    <w:rsid w:val="00AF0E35"/>
    <w:rsid w:val="00AF100B"/>
    <w:rsid w:val="00AF1229"/>
    <w:rsid w:val="00AF356C"/>
    <w:rsid w:val="00AF423B"/>
    <w:rsid w:val="00AF4D90"/>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7BC9"/>
    <w:rsid w:val="00B17DD6"/>
    <w:rsid w:val="00B2007E"/>
    <w:rsid w:val="00B203B5"/>
    <w:rsid w:val="00B20477"/>
    <w:rsid w:val="00B2123E"/>
    <w:rsid w:val="00B213CA"/>
    <w:rsid w:val="00B214D2"/>
    <w:rsid w:val="00B215BC"/>
    <w:rsid w:val="00B21723"/>
    <w:rsid w:val="00B21A3F"/>
    <w:rsid w:val="00B21CD1"/>
    <w:rsid w:val="00B220D5"/>
    <w:rsid w:val="00B22208"/>
    <w:rsid w:val="00B231D5"/>
    <w:rsid w:val="00B23599"/>
    <w:rsid w:val="00B24955"/>
    <w:rsid w:val="00B24F84"/>
    <w:rsid w:val="00B252DB"/>
    <w:rsid w:val="00B25DF4"/>
    <w:rsid w:val="00B26E00"/>
    <w:rsid w:val="00B30A36"/>
    <w:rsid w:val="00B315CA"/>
    <w:rsid w:val="00B32BB6"/>
    <w:rsid w:val="00B32E73"/>
    <w:rsid w:val="00B34162"/>
    <w:rsid w:val="00B341EA"/>
    <w:rsid w:val="00B346DC"/>
    <w:rsid w:val="00B3518A"/>
    <w:rsid w:val="00B352D1"/>
    <w:rsid w:val="00B358B0"/>
    <w:rsid w:val="00B35AF7"/>
    <w:rsid w:val="00B35FBD"/>
    <w:rsid w:val="00B36580"/>
    <w:rsid w:val="00B36C88"/>
    <w:rsid w:val="00B408CC"/>
    <w:rsid w:val="00B40A26"/>
    <w:rsid w:val="00B40B9D"/>
    <w:rsid w:val="00B41754"/>
    <w:rsid w:val="00B41E0F"/>
    <w:rsid w:val="00B422DC"/>
    <w:rsid w:val="00B42C9E"/>
    <w:rsid w:val="00B42EA8"/>
    <w:rsid w:val="00B43633"/>
    <w:rsid w:val="00B43A71"/>
    <w:rsid w:val="00B43D41"/>
    <w:rsid w:val="00B453EE"/>
    <w:rsid w:val="00B4556A"/>
    <w:rsid w:val="00B4655D"/>
    <w:rsid w:val="00B46ACE"/>
    <w:rsid w:val="00B473EE"/>
    <w:rsid w:val="00B47D9D"/>
    <w:rsid w:val="00B50181"/>
    <w:rsid w:val="00B50E82"/>
    <w:rsid w:val="00B50EFF"/>
    <w:rsid w:val="00B512AF"/>
    <w:rsid w:val="00B52600"/>
    <w:rsid w:val="00B532E7"/>
    <w:rsid w:val="00B53DD1"/>
    <w:rsid w:val="00B53E07"/>
    <w:rsid w:val="00B5470D"/>
    <w:rsid w:val="00B548A4"/>
    <w:rsid w:val="00B5529B"/>
    <w:rsid w:val="00B561B0"/>
    <w:rsid w:val="00B56431"/>
    <w:rsid w:val="00B56E2F"/>
    <w:rsid w:val="00B56FBB"/>
    <w:rsid w:val="00B571EC"/>
    <w:rsid w:val="00B57854"/>
    <w:rsid w:val="00B579B5"/>
    <w:rsid w:val="00B602D4"/>
    <w:rsid w:val="00B6060B"/>
    <w:rsid w:val="00B60853"/>
    <w:rsid w:val="00B60F72"/>
    <w:rsid w:val="00B61276"/>
    <w:rsid w:val="00B614F6"/>
    <w:rsid w:val="00B62C0E"/>
    <w:rsid w:val="00B63255"/>
    <w:rsid w:val="00B63BCD"/>
    <w:rsid w:val="00B64261"/>
    <w:rsid w:val="00B64492"/>
    <w:rsid w:val="00B6466D"/>
    <w:rsid w:val="00B64DE0"/>
    <w:rsid w:val="00B652AC"/>
    <w:rsid w:val="00B66323"/>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0CF"/>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0F46"/>
    <w:rsid w:val="00BB1599"/>
    <w:rsid w:val="00BB2D7E"/>
    <w:rsid w:val="00BB2FF8"/>
    <w:rsid w:val="00BB36A9"/>
    <w:rsid w:val="00BB3D06"/>
    <w:rsid w:val="00BB3F41"/>
    <w:rsid w:val="00BB4BC3"/>
    <w:rsid w:val="00BB53BF"/>
    <w:rsid w:val="00BB5E27"/>
    <w:rsid w:val="00BB5E6B"/>
    <w:rsid w:val="00BB724A"/>
    <w:rsid w:val="00BB750F"/>
    <w:rsid w:val="00BB7B00"/>
    <w:rsid w:val="00BC1156"/>
    <w:rsid w:val="00BC13D1"/>
    <w:rsid w:val="00BC1DB2"/>
    <w:rsid w:val="00BC21B2"/>
    <w:rsid w:val="00BC26BC"/>
    <w:rsid w:val="00BC2AFF"/>
    <w:rsid w:val="00BC3601"/>
    <w:rsid w:val="00BC4804"/>
    <w:rsid w:val="00BC48A8"/>
    <w:rsid w:val="00BC62DD"/>
    <w:rsid w:val="00BC63CE"/>
    <w:rsid w:val="00BC647E"/>
    <w:rsid w:val="00BC78EF"/>
    <w:rsid w:val="00BC7B1B"/>
    <w:rsid w:val="00BD1B67"/>
    <w:rsid w:val="00BD1D59"/>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20D3"/>
    <w:rsid w:val="00BF292D"/>
    <w:rsid w:val="00BF29F3"/>
    <w:rsid w:val="00BF3141"/>
    <w:rsid w:val="00BF32CF"/>
    <w:rsid w:val="00BF363F"/>
    <w:rsid w:val="00BF4100"/>
    <w:rsid w:val="00BF79E5"/>
    <w:rsid w:val="00BF7C0D"/>
    <w:rsid w:val="00C002F0"/>
    <w:rsid w:val="00C01D7F"/>
    <w:rsid w:val="00C0223A"/>
    <w:rsid w:val="00C02C03"/>
    <w:rsid w:val="00C03541"/>
    <w:rsid w:val="00C03688"/>
    <w:rsid w:val="00C04525"/>
    <w:rsid w:val="00C05840"/>
    <w:rsid w:val="00C05F9B"/>
    <w:rsid w:val="00C05FA0"/>
    <w:rsid w:val="00C071DE"/>
    <w:rsid w:val="00C10BD1"/>
    <w:rsid w:val="00C10FAD"/>
    <w:rsid w:val="00C110B4"/>
    <w:rsid w:val="00C110EF"/>
    <w:rsid w:val="00C11474"/>
    <w:rsid w:val="00C11BE9"/>
    <w:rsid w:val="00C12574"/>
    <w:rsid w:val="00C129C2"/>
    <w:rsid w:val="00C1324E"/>
    <w:rsid w:val="00C1391B"/>
    <w:rsid w:val="00C139DA"/>
    <w:rsid w:val="00C14432"/>
    <w:rsid w:val="00C14B3F"/>
    <w:rsid w:val="00C158A7"/>
    <w:rsid w:val="00C16249"/>
    <w:rsid w:val="00C204B1"/>
    <w:rsid w:val="00C21142"/>
    <w:rsid w:val="00C214D0"/>
    <w:rsid w:val="00C229DC"/>
    <w:rsid w:val="00C238F8"/>
    <w:rsid w:val="00C23FB2"/>
    <w:rsid w:val="00C2433F"/>
    <w:rsid w:val="00C24A5A"/>
    <w:rsid w:val="00C24EB9"/>
    <w:rsid w:val="00C250E0"/>
    <w:rsid w:val="00C25472"/>
    <w:rsid w:val="00C25F75"/>
    <w:rsid w:val="00C272B2"/>
    <w:rsid w:val="00C27639"/>
    <w:rsid w:val="00C27DE0"/>
    <w:rsid w:val="00C303B5"/>
    <w:rsid w:val="00C31CFF"/>
    <w:rsid w:val="00C32335"/>
    <w:rsid w:val="00C324A8"/>
    <w:rsid w:val="00C34CD5"/>
    <w:rsid w:val="00C40F6B"/>
    <w:rsid w:val="00C414CD"/>
    <w:rsid w:val="00C418FE"/>
    <w:rsid w:val="00C4195B"/>
    <w:rsid w:val="00C42347"/>
    <w:rsid w:val="00C43CAE"/>
    <w:rsid w:val="00C43E6C"/>
    <w:rsid w:val="00C44335"/>
    <w:rsid w:val="00C44BBC"/>
    <w:rsid w:val="00C44E00"/>
    <w:rsid w:val="00C44ECA"/>
    <w:rsid w:val="00C44F96"/>
    <w:rsid w:val="00C458AA"/>
    <w:rsid w:val="00C469D1"/>
    <w:rsid w:val="00C46A63"/>
    <w:rsid w:val="00C474F5"/>
    <w:rsid w:val="00C476D2"/>
    <w:rsid w:val="00C504FF"/>
    <w:rsid w:val="00C5313D"/>
    <w:rsid w:val="00C53928"/>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0DA"/>
    <w:rsid w:val="00C8061D"/>
    <w:rsid w:val="00C80C1E"/>
    <w:rsid w:val="00C81370"/>
    <w:rsid w:val="00C8141E"/>
    <w:rsid w:val="00C8147D"/>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5949"/>
    <w:rsid w:val="00C876DB"/>
    <w:rsid w:val="00C87AE5"/>
    <w:rsid w:val="00C87C31"/>
    <w:rsid w:val="00C91249"/>
    <w:rsid w:val="00C91708"/>
    <w:rsid w:val="00C91E53"/>
    <w:rsid w:val="00C927E3"/>
    <w:rsid w:val="00C92E68"/>
    <w:rsid w:val="00C947FF"/>
    <w:rsid w:val="00C94A84"/>
    <w:rsid w:val="00C955EB"/>
    <w:rsid w:val="00C957CD"/>
    <w:rsid w:val="00C9730B"/>
    <w:rsid w:val="00CA021C"/>
    <w:rsid w:val="00CA0631"/>
    <w:rsid w:val="00CA16E2"/>
    <w:rsid w:val="00CA46C8"/>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219"/>
    <w:rsid w:val="00CC0A4E"/>
    <w:rsid w:val="00CC0DFC"/>
    <w:rsid w:val="00CC25A3"/>
    <w:rsid w:val="00CC2B50"/>
    <w:rsid w:val="00CC30C0"/>
    <w:rsid w:val="00CC3E47"/>
    <w:rsid w:val="00CC527F"/>
    <w:rsid w:val="00CC604A"/>
    <w:rsid w:val="00CC70E3"/>
    <w:rsid w:val="00CD1DD0"/>
    <w:rsid w:val="00CD2867"/>
    <w:rsid w:val="00CD3122"/>
    <w:rsid w:val="00CD456F"/>
    <w:rsid w:val="00CD496F"/>
    <w:rsid w:val="00CD5BE5"/>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15E"/>
    <w:rsid w:val="00CF0913"/>
    <w:rsid w:val="00CF0EB8"/>
    <w:rsid w:val="00CF1409"/>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BC7"/>
    <w:rsid w:val="00D03E6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234A"/>
    <w:rsid w:val="00D233F2"/>
    <w:rsid w:val="00D23D95"/>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DC"/>
    <w:rsid w:val="00D37A22"/>
    <w:rsid w:val="00D37B10"/>
    <w:rsid w:val="00D42582"/>
    <w:rsid w:val="00D4340B"/>
    <w:rsid w:val="00D43704"/>
    <w:rsid w:val="00D43EE1"/>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5CB2"/>
    <w:rsid w:val="00D667C7"/>
    <w:rsid w:val="00D67008"/>
    <w:rsid w:val="00D67EE9"/>
    <w:rsid w:val="00D717CE"/>
    <w:rsid w:val="00D726F4"/>
    <w:rsid w:val="00D72E8E"/>
    <w:rsid w:val="00D7349C"/>
    <w:rsid w:val="00D74093"/>
    <w:rsid w:val="00D74E7E"/>
    <w:rsid w:val="00D761D1"/>
    <w:rsid w:val="00D766FB"/>
    <w:rsid w:val="00D76EBB"/>
    <w:rsid w:val="00D802AA"/>
    <w:rsid w:val="00D81366"/>
    <w:rsid w:val="00D82FE4"/>
    <w:rsid w:val="00D839F9"/>
    <w:rsid w:val="00D859BE"/>
    <w:rsid w:val="00D86980"/>
    <w:rsid w:val="00D86AE8"/>
    <w:rsid w:val="00D8721E"/>
    <w:rsid w:val="00D87308"/>
    <w:rsid w:val="00D87732"/>
    <w:rsid w:val="00D91A03"/>
    <w:rsid w:val="00D92B3D"/>
    <w:rsid w:val="00D93531"/>
    <w:rsid w:val="00D93ADA"/>
    <w:rsid w:val="00D93CBE"/>
    <w:rsid w:val="00D93D41"/>
    <w:rsid w:val="00D93E15"/>
    <w:rsid w:val="00D94711"/>
    <w:rsid w:val="00D94D99"/>
    <w:rsid w:val="00D94FDD"/>
    <w:rsid w:val="00D958D6"/>
    <w:rsid w:val="00D9698A"/>
    <w:rsid w:val="00D96D97"/>
    <w:rsid w:val="00D970B0"/>
    <w:rsid w:val="00D97F51"/>
    <w:rsid w:val="00DA08CC"/>
    <w:rsid w:val="00DA0E6C"/>
    <w:rsid w:val="00DA15B9"/>
    <w:rsid w:val="00DA18F3"/>
    <w:rsid w:val="00DA1AF5"/>
    <w:rsid w:val="00DA2146"/>
    <w:rsid w:val="00DA21A9"/>
    <w:rsid w:val="00DA2BAB"/>
    <w:rsid w:val="00DA2C90"/>
    <w:rsid w:val="00DA4478"/>
    <w:rsid w:val="00DA6651"/>
    <w:rsid w:val="00DA6BAF"/>
    <w:rsid w:val="00DA79C7"/>
    <w:rsid w:val="00DB02DD"/>
    <w:rsid w:val="00DB033E"/>
    <w:rsid w:val="00DB046D"/>
    <w:rsid w:val="00DB1912"/>
    <w:rsid w:val="00DB193C"/>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C7AEE"/>
    <w:rsid w:val="00DD0BD8"/>
    <w:rsid w:val="00DD1284"/>
    <w:rsid w:val="00DD1CBF"/>
    <w:rsid w:val="00DD275B"/>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3D70"/>
    <w:rsid w:val="00DF4006"/>
    <w:rsid w:val="00DF4A5E"/>
    <w:rsid w:val="00DF60F4"/>
    <w:rsid w:val="00DF6C22"/>
    <w:rsid w:val="00DF6D41"/>
    <w:rsid w:val="00DF7995"/>
    <w:rsid w:val="00E00491"/>
    <w:rsid w:val="00E009C1"/>
    <w:rsid w:val="00E015B4"/>
    <w:rsid w:val="00E04E35"/>
    <w:rsid w:val="00E06487"/>
    <w:rsid w:val="00E064D3"/>
    <w:rsid w:val="00E073D1"/>
    <w:rsid w:val="00E0755A"/>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242C"/>
    <w:rsid w:val="00E3365A"/>
    <w:rsid w:val="00E33BE5"/>
    <w:rsid w:val="00E35F06"/>
    <w:rsid w:val="00E36D75"/>
    <w:rsid w:val="00E37A3B"/>
    <w:rsid w:val="00E40B62"/>
    <w:rsid w:val="00E42B3A"/>
    <w:rsid w:val="00E43281"/>
    <w:rsid w:val="00E434D7"/>
    <w:rsid w:val="00E44966"/>
    <w:rsid w:val="00E476B6"/>
    <w:rsid w:val="00E47B0F"/>
    <w:rsid w:val="00E50B42"/>
    <w:rsid w:val="00E51EA5"/>
    <w:rsid w:val="00E526BA"/>
    <w:rsid w:val="00E5323D"/>
    <w:rsid w:val="00E53285"/>
    <w:rsid w:val="00E5377C"/>
    <w:rsid w:val="00E54E9A"/>
    <w:rsid w:val="00E55714"/>
    <w:rsid w:val="00E55A8A"/>
    <w:rsid w:val="00E5603C"/>
    <w:rsid w:val="00E56679"/>
    <w:rsid w:val="00E57106"/>
    <w:rsid w:val="00E57816"/>
    <w:rsid w:val="00E60383"/>
    <w:rsid w:val="00E6045B"/>
    <w:rsid w:val="00E606C5"/>
    <w:rsid w:val="00E6202E"/>
    <w:rsid w:val="00E6224E"/>
    <w:rsid w:val="00E62266"/>
    <w:rsid w:val="00E62EAE"/>
    <w:rsid w:val="00E636EF"/>
    <w:rsid w:val="00E63A05"/>
    <w:rsid w:val="00E6481E"/>
    <w:rsid w:val="00E65AE9"/>
    <w:rsid w:val="00E66092"/>
    <w:rsid w:val="00E669D4"/>
    <w:rsid w:val="00E676DC"/>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7A8"/>
    <w:rsid w:val="00E87F1B"/>
    <w:rsid w:val="00E91399"/>
    <w:rsid w:val="00E9310D"/>
    <w:rsid w:val="00E93803"/>
    <w:rsid w:val="00E93CE6"/>
    <w:rsid w:val="00E960B2"/>
    <w:rsid w:val="00E96813"/>
    <w:rsid w:val="00E96F4D"/>
    <w:rsid w:val="00E97E2B"/>
    <w:rsid w:val="00E97F24"/>
    <w:rsid w:val="00EA04EF"/>
    <w:rsid w:val="00EA097F"/>
    <w:rsid w:val="00EA0FD6"/>
    <w:rsid w:val="00EA1AC8"/>
    <w:rsid w:val="00EA1DA8"/>
    <w:rsid w:val="00EA2034"/>
    <w:rsid w:val="00EA24FD"/>
    <w:rsid w:val="00EA2A31"/>
    <w:rsid w:val="00EA2B2B"/>
    <w:rsid w:val="00EA2F17"/>
    <w:rsid w:val="00EA3811"/>
    <w:rsid w:val="00EA38A4"/>
    <w:rsid w:val="00EA41EF"/>
    <w:rsid w:val="00EA4A9F"/>
    <w:rsid w:val="00EA6078"/>
    <w:rsid w:val="00EA7417"/>
    <w:rsid w:val="00EB227D"/>
    <w:rsid w:val="00EB2607"/>
    <w:rsid w:val="00EB2CC6"/>
    <w:rsid w:val="00EB35F3"/>
    <w:rsid w:val="00EB3840"/>
    <w:rsid w:val="00EB3A9E"/>
    <w:rsid w:val="00EB3BC7"/>
    <w:rsid w:val="00EB522F"/>
    <w:rsid w:val="00EB528C"/>
    <w:rsid w:val="00EB52E3"/>
    <w:rsid w:val="00EB563B"/>
    <w:rsid w:val="00EB657B"/>
    <w:rsid w:val="00EB673B"/>
    <w:rsid w:val="00EB6CAF"/>
    <w:rsid w:val="00EB7854"/>
    <w:rsid w:val="00EC0FA9"/>
    <w:rsid w:val="00EC23D6"/>
    <w:rsid w:val="00EC2992"/>
    <w:rsid w:val="00EC38FD"/>
    <w:rsid w:val="00EC48AC"/>
    <w:rsid w:val="00EC556A"/>
    <w:rsid w:val="00EC574C"/>
    <w:rsid w:val="00EC57D5"/>
    <w:rsid w:val="00ED05B4"/>
    <w:rsid w:val="00ED0823"/>
    <w:rsid w:val="00ED0C48"/>
    <w:rsid w:val="00ED0C5F"/>
    <w:rsid w:val="00ED0E2E"/>
    <w:rsid w:val="00ED141F"/>
    <w:rsid w:val="00ED1921"/>
    <w:rsid w:val="00ED2A82"/>
    <w:rsid w:val="00ED2EFF"/>
    <w:rsid w:val="00ED3256"/>
    <w:rsid w:val="00ED3CCC"/>
    <w:rsid w:val="00ED4DDE"/>
    <w:rsid w:val="00ED60C8"/>
    <w:rsid w:val="00ED62FB"/>
    <w:rsid w:val="00EE03F4"/>
    <w:rsid w:val="00EE1F76"/>
    <w:rsid w:val="00EE5303"/>
    <w:rsid w:val="00EE54D6"/>
    <w:rsid w:val="00EE56D3"/>
    <w:rsid w:val="00EE56E8"/>
    <w:rsid w:val="00EE57A5"/>
    <w:rsid w:val="00EE7281"/>
    <w:rsid w:val="00EE738D"/>
    <w:rsid w:val="00EE7636"/>
    <w:rsid w:val="00EE76C6"/>
    <w:rsid w:val="00EE7AC9"/>
    <w:rsid w:val="00EF0057"/>
    <w:rsid w:val="00EF05F7"/>
    <w:rsid w:val="00EF1836"/>
    <w:rsid w:val="00EF1C90"/>
    <w:rsid w:val="00EF219A"/>
    <w:rsid w:val="00EF284F"/>
    <w:rsid w:val="00EF41AB"/>
    <w:rsid w:val="00EF44C4"/>
    <w:rsid w:val="00EF4DC3"/>
    <w:rsid w:val="00EF5670"/>
    <w:rsid w:val="00EF5EFB"/>
    <w:rsid w:val="00EF6218"/>
    <w:rsid w:val="00F00129"/>
    <w:rsid w:val="00F009BF"/>
    <w:rsid w:val="00F014E5"/>
    <w:rsid w:val="00F02765"/>
    <w:rsid w:val="00F04EC4"/>
    <w:rsid w:val="00F05BC3"/>
    <w:rsid w:val="00F065ED"/>
    <w:rsid w:val="00F07855"/>
    <w:rsid w:val="00F10399"/>
    <w:rsid w:val="00F1080D"/>
    <w:rsid w:val="00F118A2"/>
    <w:rsid w:val="00F12513"/>
    <w:rsid w:val="00F136E6"/>
    <w:rsid w:val="00F13860"/>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1ED5"/>
    <w:rsid w:val="00F3350E"/>
    <w:rsid w:val="00F33CCA"/>
    <w:rsid w:val="00F340BA"/>
    <w:rsid w:val="00F34125"/>
    <w:rsid w:val="00F34A3E"/>
    <w:rsid w:val="00F351F2"/>
    <w:rsid w:val="00F35BCB"/>
    <w:rsid w:val="00F36855"/>
    <w:rsid w:val="00F36CFE"/>
    <w:rsid w:val="00F36FBC"/>
    <w:rsid w:val="00F400C3"/>
    <w:rsid w:val="00F40EE3"/>
    <w:rsid w:val="00F43D0D"/>
    <w:rsid w:val="00F43EC2"/>
    <w:rsid w:val="00F4406C"/>
    <w:rsid w:val="00F440D8"/>
    <w:rsid w:val="00F44184"/>
    <w:rsid w:val="00F44C66"/>
    <w:rsid w:val="00F46E18"/>
    <w:rsid w:val="00F50B9B"/>
    <w:rsid w:val="00F53A63"/>
    <w:rsid w:val="00F54C26"/>
    <w:rsid w:val="00F55404"/>
    <w:rsid w:val="00F55741"/>
    <w:rsid w:val="00F558E8"/>
    <w:rsid w:val="00F57224"/>
    <w:rsid w:val="00F60843"/>
    <w:rsid w:val="00F60B43"/>
    <w:rsid w:val="00F60FC8"/>
    <w:rsid w:val="00F61462"/>
    <w:rsid w:val="00F63418"/>
    <w:rsid w:val="00F641E2"/>
    <w:rsid w:val="00F64583"/>
    <w:rsid w:val="00F66ED4"/>
    <w:rsid w:val="00F67FF8"/>
    <w:rsid w:val="00F7023E"/>
    <w:rsid w:val="00F70B70"/>
    <w:rsid w:val="00F7256D"/>
    <w:rsid w:val="00F73C14"/>
    <w:rsid w:val="00F73D6B"/>
    <w:rsid w:val="00F75BC6"/>
    <w:rsid w:val="00F76183"/>
    <w:rsid w:val="00F761B0"/>
    <w:rsid w:val="00F7642F"/>
    <w:rsid w:val="00F77D5E"/>
    <w:rsid w:val="00F81849"/>
    <w:rsid w:val="00F81DC1"/>
    <w:rsid w:val="00F8255B"/>
    <w:rsid w:val="00F8339C"/>
    <w:rsid w:val="00F83AE1"/>
    <w:rsid w:val="00F83BAE"/>
    <w:rsid w:val="00F840B5"/>
    <w:rsid w:val="00F854AE"/>
    <w:rsid w:val="00F8621F"/>
    <w:rsid w:val="00F86977"/>
    <w:rsid w:val="00F8733E"/>
    <w:rsid w:val="00F878D5"/>
    <w:rsid w:val="00F922D9"/>
    <w:rsid w:val="00F925A3"/>
    <w:rsid w:val="00F925D2"/>
    <w:rsid w:val="00F92CDB"/>
    <w:rsid w:val="00F92EAF"/>
    <w:rsid w:val="00F9391C"/>
    <w:rsid w:val="00F93C3B"/>
    <w:rsid w:val="00F93F75"/>
    <w:rsid w:val="00F94F9D"/>
    <w:rsid w:val="00F95054"/>
    <w:rsid w:val="00F96357"/>
    <w:rsid w:val="00F96497"/>
    <w:rsid w:val="00F96732"/>
    <w:rsid w:val="00F97D79"/>
    <w:rsid w:val="00F97D94"/>
    <w:rsid w:val="00FA05E4"/>
    <w:rsid w:val="00FA069C"/>
    <w:rsid w:val="00FA0A0A"/>
    <w:rsid w:val="00FA0EDC"/>
    <w:rsid w:val="00FA450C"/>
    <w:rsid w:val="00FA472F"/>
    <w:rsid w:val="00FA5FAE"/>
    <w:rsid w:val="00FA6176"/>
    <w:rsid w:val="00FA6771"/>
    <w:rsid w:val="00FB0435"/>
    <w:rsid w:val="00FB1DFC"/>
    <w:rsid w:val="00FB2698"/>
    <w:rsid w:val="00FB2D5B"/>
    <w:rsid w:val="00FB3524"/>
    <w:rsid w:val="00FB35A2"/>
    <w:rsid w:val="00FB3B67"/>
    <w:rsid w:val="00FB47F8"/>
    <w:rsid w:val="00FB4A25"/>
    <w:rsid w:val="00FB4D31"/>
    <w:rsid w:val="00FB4DAB"/>
    <w:rsid w:val="00FB5291"/>
    <w:rsid w:val="00FB5916"/>
    <w:rsid w:val="00FB6C2A"/>
    <w:rsid w:val="00FB74E9"/>
    <w:rsid w:val="00FC026F"/>
    <w:rsid w:val="00FC0E7B"/>
    <w:rsid w:val="00FC1988"/>
    <w:rsid w:val="00FC4612"/>
    <w:rsid w:val="00FC5236"/>
    <w:rsid w:val="00FC5DCF"/>
    <w:rsid w:val="00FC6659"/>
    <w:rsid w:val="00FC67CC"/>
    <w:rsid w:val="00FC7532"/>
    <w:rsid w:val="00FC7720"/>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235"/>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43B7"/>
    <w:rsid w:val="00FE5289"/>
    <w:rsid w:val="00FE7D04"/>
    <w:rsid w:val="00FF10A6"/>
    <w:rsid w:val="00FF2D85"/>
    <w:rsid w:val="00FF33E7"/>
    <w:rsid w:val="00FF4063"/>
    <w:rsid w:val="00FF47F1"/>
    <w:rsid w:val="00FF4BE2"/>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4471DC5"/>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6C6DCA"/>
    <w:pPr>
      <w:spacing w:before="36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332D96"/>
    <w:pPr>
      <w:spacing w:before="240"/>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 w:val="right" w:leader="dot" w:pos="9062"/>
      </w:tabs>
    </w:pPr>
    <w:rPr>
      <w:rFonts w:ascii="Times New Roman" w:hAnsi="Times New Roman"/>
      <w:noProof/>
    </w:rPr>
  </w:style>
  <w:style w:type="character" w:customStyle="1" w:styleId="Kazalovsebine2Znak">
    <w:name w:val="Kazalo vsebine 2 Znak"/>
    <w:basedOn w:val="Privzetapisavaodstavka"/>
    <w:link w:val="Kazalovsebine2"/>
    <w:uiPriority w:val="39"/>
    <w:rsid w:val="00332D96"/>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1957">
      <w:bodyDiv w:val="1"/>
      <w:marLeft w:val="0"/>
      <w:marRight w:val="0"/>
      <w:marTop w:val="0"/>
      <w:marBottom w:val="0"/>
      <w:divBdr>
        <w:top w:val="none" w:sz="0" w:space="0" w:color="auto"/>
        <w:left w:val="none" w:sz="0" w:space="0" w:color="auto"/>
        <w:bottom w:val="none" w:sz="0" w:space="0" w:color="auto"/>
        <w:right w:val="none" w:sz="0" w:space="0" w:color="auto"/>
      </w:divBdr>
    </w:div>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59083874">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170205">
      <w:bodyDiv w:val="1"/>
      <w:marLeft w:val="0"/>
      <w:marRight w:val="0"/>
      <w:marTop w:val="0"/>
      <w:marBottom w:val="0"/>
      <w:divBdr>
        <w:top w:val="none" w:sz="0" w:space="0" w:color="auto"/>
        <w:left w:val="none" w:sz="0" w:space="0" w:color="auto"/>
        <w:bottom w:val="none" w:sz="0" w:space="0" w:color="auto"/>
        <w:right w:val="none" w:sz="0" w:space="0" w:color="auto"/>
      </w:divBdr>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3741856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1258091">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02867580">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291204480">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459108608">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3418326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16432864">
      <w:bodyDiv w:val="1"/>
      <w:marLeft w:val="0"/>
      <w:marRight w:val="0"/>
      <w:marTop w:val="0"/>
      <w:marBottom w:val="0"/>
      <w:divBdr>
        <w:top w:val="none" w:sz="0" w:space="0" w:color="auto"/>
        <w:left w:val="none" w:sz="0" w:space="0" w:color="auto"/>
        <w:bottom w:val="none" w:sz="0" w:space="0" w:color="auto"/>
        <w:right w:val="none" w:sz="0" w:space="0" w:color="auto"/>
      </w:divBdr>
    </w:div>
    <w:div w:id="193201073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23702029">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45E0E-73C9-4B1B-A87C-1360E5EF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2358</Words>
  <Characters>16097</Characters>
  <Application>Microsoft Office Word</Application>
  <DocSecurity>0</DocSecurity>
  <Lines>134</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Marija Rajaković</cp:lastModifiedBy>
  <cp:revision>6</cp:revision>
  <cp:lastPrinted>2025-01-15T08:30:00Z</cp:lastPrinted>
  <dcterms:created xsi:type="dcterms:W3CDTF">2025-01-21T11:05:00Z</dcterms:created>
  <dcterms:modified xsi:type="dcterms:W3CDTF">2025-02-10T07:48:00Z</dcterms:modified>
</cp:coreProperties>
</file>